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49"/>
        <w:gridCol w:w="2838"/>
        <w:gridCol w:w="1418"/>
        <w:gridCol w:w="1128"/>
        <w:gridCol w:w="2701"/>
        <w:gridCol w:w="2235"/>
      </w:tblGrid>
      <w:tr w:rsidR="00B92F84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92F84" w:rsidRPr="0017736B" w:rsidRDefault="00B92F84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92F84" w:rsidRPr="0017736B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B92F84" w:rsidRPr="0017736B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B92F84" w:rsidRPr="0017736B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 w:rsidRPr="0017736B">
              <w:rPr>
                <w:b/>
                <w:bCs/>
                <w:lang w:val="ru-RU"/>
              </w:rPr>
              <w:t>/</w:t>
            </w:r>
            <w:proofErr w:type="spell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43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92F84" w:rsidRPr="00BA088F" w:rsidRDefault="00B92F84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B92F84" w:rsidRPr="00BA088F" w:rsidRDefault="00B92F84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B92F84" w:rsidRPr="00BA088F" w:rsidRDefault="00B92F84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B92F84" w:rsidRPr="00BA088F" w:rsidRDefault="00B92F84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B92F84" w:rsidRPr="00BA088F" w:rsidRDefault="00B92F84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B92F84" w:rsidRPr="00BA088F" w:rsidRDefault="00B92F84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92F84" w:rsidRDefault="00B92F84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92F84" w:rsidRDefault="00B92F84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B92F84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92F84" w:rsidRDefault="00B92F84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92F84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B92F84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B92F84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92F84" w:rsidRPr="0017736B" w:rsidRDefault="00B92F84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92F84" w:rsidRPr="00BA088F" w:rsidRDefault="00B92F84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B92F84" w:rsidRDefault="00B92F84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92F84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B92F84" w:rsidRDefault="00B92F84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92F84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B92F84" w:rsidRDefault="00B92F84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92F84" w:rsidRDefault="00B92F84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92F84" w:rsidRDefault="00B92F84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B92F84" w:rsidRDefault="00B92F84" w:rsidP="000F30AF">
            <w:pPr>
              <w:snapToGrid w:val="0"/>
            </w:pPr>
          </w:p>
        </w:tc>
      </w:tr>
      <w:tr w:rsidR="000748DE" w:rsidTr="000F30AF">
        <w:trPr>
          <w:trHeight w:val="322"/>
        </w:trPr>
        <w:tc>
          <w:tcPr>
            <w:tcW w:w="152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646268" w:rsidRDefault="000748DE" w:rsidP="000F30AF">
            <w:pPr>
              <w:pStyle w:val="a3"/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646268">
              <w:rPr>
                <w:b/>
                <w:bCs/>
                <w:sz w:val="28"/>
                <w:szCs w:val="28"/>
                <w:lang w:val="ru-RU"/>
              </w:rPr>
              <w:t>Административно-кадровый отдел</w:t>
            </w: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Начальник отдела</w:t>
            </w:r>
          </w:p>
          <w:p w:rsidR="000748DE" w:rsidRPr="0017736B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Никитенко Наталья Владимировна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444995,04</w:t>
            </w: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34,2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0748DE" w:rsidRPr="0017736B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Педко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Наталья Юрьевна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 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68,5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301774,0</w:t>
            </w: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08262C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08262C">
              <w:rPr>
                <w:bCs/>
                <w:color w:val="auto"/>
                <w:lang w:val="ru-RU"/>
              </w:rPr>
              <w:t>Специалист-эксперт</w:t>
            </w:r>
          </w:p>
          <w:p w:rsidR="000748DE" w:rsidRPr="0017736B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08262C">
              <w:rPr>
                <w:bCs/>
                <w:color w:val="auto"/>
                <w:lang w:val="ru-RU"/>
              </w:rPr>
              <w:t>Мартынюк Наталья Игоревна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 xml:space="preserve">, 1/3 доли)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6E0B0A" w:rsidRDefault="000748DE" w:rsidP="000F30AF">
            <w:pPr>
              <w:pStyle w:val="a3"/>
              <w:snapToGrid w:val="0"/>
              <w:jc w:val="center"/>
              <w:rPr>
                <w:bCs/>
                <w:color w:val="auto"/>
                <w:lang w:val="ru-RU"/>
              </w:rPr>
            </w:pPr>
            <w:r w:rsidRPr="006E0B0A">
              <w:rPr>
                <w:bCs/>
                <w:color w:val="auto"/>
                <w:lang w:val="ru-RU"/>
              </w:rPr>
              <w:t>63,5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8262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118425,39</w:t>
            </w: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6E0B0A" w:rsidRDefault="000748DE" w:rsidP="000F30AF">
            <w:pPr>
              <w:pStyle w:val="a3"/>
              <w:snapToGrid w:val="0"/>
              <w:jc w:val="center"/>
              <w:rPr>
                <w:bCs/>
                <w:color w:val="auto"/>
                <w:lang w:val="ru-RU"/>
              </w:rPr>
            </w:pPr>
            <w:r w:rsidRPr="006E0B0A">
              <w:rPr>
                <w:bCs/>
                <w:color w:val="auto"/>
                <w:lang w:val="ru-RU"/>
              </w:rPr>
              <w:t>63,5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0748DE" w:rsidRPr="002243CC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Mercedes</w:t>
            </w:r>
            <w:r w:rsidRPr="002243CC">
              <w:rPr>
                <w:bCs/>
                <w:lang w:val="ru-RU"/>
              </w:rPr>
              <w:t>-</w:t>
            </w:r>
            <w:r>
              <w:rPr>
                <w:bCs/>
              </w:rPr>
              <w:t>Benz</w:t>
            </w:r>
            <w:r w:rsidRPr="002243CC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E</w:t>
            </w:r>
            <w:r w:rsidRPr="002243CC">
              <w:rPr>
                <w:bCs/>
                <w:lang w:val="ru-RU"/>
              </w:rPr>
              <w:t>220</w:t>
            </w:r>
          </w:p>
          <w:p w:rsidR="000748DE" w:rsidRPr="002243CC" w:rsidRDefault="000748DE" w:rsidP="00CA423A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2243CC"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индивидуальная</w:t>
            </w:r>
            <w:proofErr w:type="gramEnd"/>
            <w:r>
              <w:rPr>
                <w:bCs/>
                <w:lang w:val="ru-RU"/>
              </w:rPr>
              <w:t xml:space="preserve"> собственности)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8262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73300</w:t>
            </w: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6E0B0A" w:rsidRDefault="000748DE" w:rsidP="000F30AF">
            <w:pPr>
              <w:pStyle w:val="a3"/>
              <w:snapToGrid w:val="0"/>
              <w:jc w:val="center"/>
              <w:rPr>
                <w:bCs/>
                <w:color w:val="auto"/>
                <w:lang w:val="ru-RU"/>
              </w:rPr>
            </w:pPr>
            <w:r w:rsidRPr="006E0B0A">
              <w:rPr>
                <w:bCs/>
                <w:color w:val="auto"/>
                <w:lang w:val="ru-RU"/>
              </w:rPr>
              <w:t>63,5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</w:tr>
      <w:tr w:rsidR="000748DE" w:rsidRPr="0017736B" w:rsidTr="00812710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Специалист-эксперт</w:t>
            </w:r>
          </w:p>
          <w:p w:rsidR="000748DE" w:rsidRPr="0017736B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Карташова Елена Андреевна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215282,93</w:t>
            </w:r>
          </w:p>
        </w:tc>
      </w:tr>
      <w:tr w:rsidR="000748DE" w:rsidRPr="0017736B" w:rsidTr="00812710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81271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Старший специалист 1 разряда</w:t>
            </w:r>
          </w:p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Касатина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Екатерина </w:t>
            </w:r>
            <w:proofErr w:type="spellStart"/>
            <w:r>
              <w:rPr>
                <w:bCs/>
                <w:color w:val="auto"/>
                <w:lang w:val="ru-RU"/>
              </w:rPr>
              <w:t>Асхатовна</w:t>
            </w:r>
            <w:proofErr w:type="spellEnd"/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246159,31</w:t>
            </w:r>
          </w:p>
        </w:tc>
      </w:tr>
      <w:tr w:rsidR="00812710" w:rsidRPr="0017736B" w:rsidTr="00812710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-Квартира</w:t>
            </w:r>
          </w:p>
          <w:p w:rsidR="00812710" w:rsidRDefault="0081271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(</w:t>
            </w:r>
            <w:proofErr w:type="gramStart"/>
            <w:r>
              <w:rPr>
                <w:bCs/>
                <w:lang w:val="ru-RU"/>
              </w:rPr>
              <w:t>общая</w:t>
            </w:r>
            <w:proofErr w:type="gramEnd"/>
            <w:r>
              <w:rPr>
                <w:bCs/>
                <w:lang w:val="ru-RU"/>
              </w:rPr>
              <w:t xml:space="preserve"> совместная с супругом) 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57,2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812710" w:rsidRPr="0017736B" w:rsidTr="00812710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812710" w:rsidRDefault="0081271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64,5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Земельный участок:</w:t>
            </w:r>
          </w:p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садовый 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1050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0748DE" w:rsidRDefault="00812710" w:rsidP="000F30AF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Mazda3</w:t>
            </w:r>
          </w:p>
          <w:p w:rsidR="000748DE" w:rsidRPr="00D86645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(</w:t>
            </w:r>
            <w:r>
              <w:rPr>
                <w:bCs/>
                <w:lang w:val="ru-RU"/>
              </w:rPr>
              <w:t>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968659,10</w:t>
            </w:r>
          </w:p>
        </w:tc>
      </w:tr>
      <w:tr w:rsidR="00812710" w:rsidRPr="0017736B" w:rsidTr="00812710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812710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812710" w:rsidRPr="00812710" w:rsidRDefault="00812710" w:rsidP="00812710">
            <w:pPr>
              <w:pStyle w:val="a3"/>
              <w:rPr>
                <w:bCs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общая</w:t>
            </w:r>
            <w:proofErr w:type="gramEnd"/>
            <w:r>
              <w:rPr>
                <w:bCs/>
                <w:lang w:val="ru-RU"/>
              </w:rPr>
              <w:t xml:space="preserve"> совместная с супругой)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57,2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0748DE" w:rsidRPr="0017736B" w:rsidTr="00812710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40,6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812710" w:rsidRPr="0017736B" w:rsidTr="00251F01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812710" w:rsidRDefault="00812710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61,4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710" w:rsidRDefault="00812710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0748DE" w:rsidRPr="0017736B" w:rsidTr="00251F01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2ACD" w:rsidRDefault="00612ACD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 1 разряда</w:t>
            </w:r>
          </w:p>
          <w:p w:rsidR="000748DE" w:rsidRPr="0017736B" w:rsidRDefault="00612ACD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Новиков Николай Владимирович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251F0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51F01" w:rsidRPr="0017736B" w:rsidRDefault="00251F0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43,5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176846,05</w:t>
            </w:r>
          </w:p>
        </w:tc>
      </w:tr>
      <w:tr w:rsidR="00251F01" w:rsidRPr="0017736B" w:rsidTr="00251F01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1F01" w:rsidRDefault="00251F01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1F01" w:rsidRDefault="00251F01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1F01" w:rsidRDefault="00251F0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251F01" w:rsidRDefault="00251F01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1F01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1F01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1F01" w:rsidRPr="0017736B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1F01" w:rsidRDefault="00251F01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0748DE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812710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 3 разряда</w:t>
            </w:r>
          </w:p>
          <w:p w:rsidR="000748DE" w:rsidRPr="0017736B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Сорокина Татьяна Александровна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Квартира </w:t>
            </w:r>
          </w:p>
          <w:p w:rsidR="00251F01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(1/2 в общей долевой собственности)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48,9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8DE" w:rsidRPr="0017736B" w:rsidRDefault="00612ACD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166166,82</w:t>
            </w:r>
          </w:p>
        </w:tc>
      </w:tr>
      <w:tr w:rsidR="000748DE" w:rsidRPr="0017736B" w:rsidTr="00612ACD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0748DE" w:rsidRPr="0017736B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(1/2 в общей долевой собственности)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53,4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0748DE" w:rsidRPr="0017736B" w:rsidTr="00612ACD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- Гараж </w:t>
            </w:r>
          </w:p>
          <w:p w:rsidR="000748DE" w:rsidRDefault="000748DE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(индивидуальная </w:t>
            </w:r>
            <w:r>
              <w:rPr>
                <w:bCs/>
                <w:lang w:val="ru-RU"/>
              </w:rPr>
              <w:lastRenderedPageBreak/>
              <w:t>собственность)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15,8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8DE" w:rsidRPr="0017736B" w:rsidRDefault="000748DE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</w:tbl>
    <w:p w:rsidR="000B3EA5" w:rsidRDefault="000B3EA5"/>
    <w:sectPr w:rsidR="000B3EA5" w:rsidSect="00251F0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6">
    <w:nsid w:val="526F3C36"/>
    <w:multiLevelType w:val="hybridMultilevel"/>
    <w:tmpl w:val="0BDEABC2"/>
    <w:lvl w:ilvl="0" w:tplc="FD96FD3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BC4830"/>
    <w:multiLevelType w:val="hybridMultilevel"/>
    <w:tmpl w:val="4176B502"/>
    <w:lvl w:ilvl="0" w:tplc="2E1C325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748DE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8DE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62C"/>
    <w:rsid w:val="00082D2D"/>
    <w:rsid w:val="0008307C"/>
    <w:rsid w:val="000830B8"/>
    <w:rsid w:val="000833AB"/>
    <w:rsid w:val="00083EF0"/>
    <w:rsid w:val="00084F09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079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1F01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72E"/>
    <w:rsid w:val="00257D9D"/>
    <w:rsid w:val="002606F6"/>
    <w:rsid w:val="00260975"/>
    <w:rsid w:val="00260E73"/>
    <w:rsid w:val="00261862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3CF"/>
    <w:rsid w:val="00270C3B"/>
    <w:rsid w:val="00270F06"/>
    <w:rsid w:val="0027161B"/>
    <w:rsid w:val="00271679"/>
    <w:rsid w:val="00271D71"/>
    <w:rsid w:val="00271DDE"/>
    <w:rsid w:val="00272FEC"/>
    <w:rsid w:val="0027331F"/>
    <w:rsid w:val="0027372D"/>
    <w:rsid w:val="0027378A"/>
    <w:rsid w:val="002739FD"/>
    <w:rsid w:val="00273A03"/>
    <w:rsid w:val="00273C40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E07"/>
    <w:rsid w:val="00407049"/>
    <w:rsid w:val="004076E9"/>
    <w:rsid w:val="00407C66"/>
    <w:rsid w:val="004100B9"/>
    <w:rsid w:val="00410113"/>
    <w:rsid w:val="00410B11"/>
    <w:rsid w:val="00410C17"/>
    <w:rsid w:val="004112DC"/>
    <w:rsid w:val="00411FA2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1DF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2ACD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B0A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10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FAB"/>
    <w:rsid w:val="009F6081"/>
    <w:rsid w:val="009F65EC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271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7B1"/>
    <w:rsid w:val="00B052D7"/>
    <w:rsid w:val="00B05D92"/>
    <w:rsid w:val="00B06312"/>
    <w:rsid w:val="00B067E0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2F84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0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3387"/>
    <w:rsid w:val="00CA3A23"/>
    <w:rsid w:val="00CA3AE5"/>
    <w:rsid w:val="00CA3C89"/>
    <w:rsid w:val="00CA423A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48A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7544"/>
    <w:rsid w:val="00EB79E8"/>
    <w:rsid w:val="00EB7D64"/>
    <w:rsid w:val="00EC06E8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8DE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748DE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12</cp:revision>
  <dcterms:created xsi:type="dcterms:W3CDTF">2013-04-23T08:17:00Z</dcterms:created>
  <dcterms:modified xsi:type="dcterms:W3CDTF">2013-05-07T03:08:00Z</dcterms:modified>
</cp:coreProperties>
</file>