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BF" w:rsidRDefault="006B02BF" w:rsidP="006B0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B02BF" w:rsidRDefault="006B02BF" w:rsidP="006B0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B02BF" w:rsidRDefault="006B02BF" w:rsidP="006B0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B02BF" w:rsidRDefault="006B02BF" w:rsidP="006B0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B02BF" w:rsidRDefault="006B02BF" w:rsidP="006B0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B02BF" w:rsidRDefault="006B02BF" w:rsidP="006B0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6B02BF" w:rsidRDefault="006B02BF" w:rsidP="006B02B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450" w:type="dxa"/>
        <w:tblInd w:w="28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842"/>
        <w:gridCol w:w="972"/>
        <w:gridCol w:w="713"/>
        <w:gridCol w:w="1020"/>
        <w:gridCol w:w="850"/>
        <w:gridCol w:w="982"/>
        <w:gridCol w:w="775"/>
        <w:gridCol w:w="850"/>
        <w:gridCol w:w="680"/>
        <w:gridCol w:w="850"/>
        <w:gridCol w:w="1380"/>
        <w:gridCol w:w="2977"/>
      </w:tblGrid>
      <w:tr w:rsidR="006B02BF" w:rsidTr="006B02B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B02BF" w:rsidTr="006B02B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Default="006B02BF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Default="006B02BF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Default="006B02BF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Default="006B02BF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Default="006B02BF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</w:tr>
      <w:tr w:rsidR="006B02BF" w:rsidRPr="006B02BF" w:rsidTr="006B02B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Pr="006B02BF" w:rsidRDefault="006B02BF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  <w:r>
              <w:t>Меркулова Лариса Викторовна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Pr="006B02BF" w:rsidRDefault="006B02BF" w:rsidP="006B02BF">
            <w:pPr>
              <w:autoSpaceDE w:val="0"/>
              <w:jc w:val="center"/>
              <w:rPr>
                <w:rFonts w:cs="Calibri"/>
                <w:bCs/>
                <w:lang w:eastAsia="en-US"/>
              </w:rPr>
            </w:pPr>
            <w:r w:rsidRPr="006B02BF">
              <w:rPr>
                <w:rFonts w:cs="Arial"/>
              </w:rPr>
              <w:t>Главный специалист отдела развития дорожного хозяйства                                                                    управление дорожного хозяйства департамент дорожного хозяйства и транспорта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6B02BF" w:rsidRDefault="006B02B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6B02BF" w:rsidRDefault="006B02B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6B02BF" w:rsidRDefault="006B02B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6B02BF" w:rsidRDefault="006B02B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B527D0" w:rsidRDefault="006B02BF" w:rsidP="005C2081">
            <w:pPr>
              <w:autoSpaceDE w:val="0"/>
              <w:snapToGrid w:val="0"/>
              <w:rPr>
                <w:sz w:val="18"/>
                <w:szCs w:val="18"/>
              </w:rPr>
            </w:pPr>
            <w:r w:rsidRPr="00B527D0">
              <w:rPr>
                <w:sz w:val="18"/>
                <w:szCs w:val="18"/>
              </w:rPr>
              <w:t xml:space="preserve">квартира в </w:t>
            </w:r>
            <w:proofErr w:type="spellStart"/>
            <w:r w:rsidRPr="00B527D0">
              <w:rPr>
                <w:sz w:val="18"/>
                <w:szCs w:val="18"/>
              </w:rPr>
              <w:t>блокир</w:t>
            </w:r>
            <w:proofErr w:type="spellEnd"/>
            <w:r w:rsidRPr="00B527D0">
              <w:rPr>
                <w:sz w:val="18"/>
                <w:szCs w:val="18"/>
              </w:rPr>
              <w:t>. доме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B527D0" w:rsidRDefault="006B02BF" w:rsidP="005C2081">
            <w:pPr>
              <w:autoSpaceDE w:val="0"/>
              <w:snapToGrid w:val="0"/>
            </w:pPr>
            <w:r w:rsidRPr="00B527D0">
              <w:t>397,3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B527D0" w:rsidRDefault="006B02BF" w:rsidP="005C2081">
            <w:pPr>
              <w:autoSpaceDE w:val="0"/>
              <w:snapToGrid w:val="0"/>
            </w:pPr>
            <w:r w:rsidRPr="00B527D0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6B02BF" w:rsidRDefault="006B02B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02BF" w:rsidRPr="006B02BF" w:rsidRDefault="006B02B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Pr="006B02BF" w:rsidRDefault="006B02BF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  <w:r w:rsidRPr="00B527D0">
              <w:rPr>
                <w:rFonts w:cs="Arial"/>
              </w:rPr>
              <w:t>3</w:t>
            </w:r>
            <w:r>
              <w:rPr>
                <w:rFonts w:cs="Arial"/>
              </w:rPr>
              <w:t>93276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02BF" w:rsidRPr="006B02BF" w:rsidRDefault="006B02BF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</w:tr>
    </w:tbl>
    <w:p w:rsidR="004D23C6" w:rsidRDefault="004D23C6">
      <w:pPr>
        <w:tabs>
          <w:tab w:val="left" w:pos="0"/>
        </w:tabs>
        <w:jc w:val="both"/>
        <w:rPr>
          <w:sz w:val="26"/>
          <w:szCs w:val="26"/>
        </w:rPr>
      </w:pPr>
    </w:p>
    <w:sectPr w:rsidR="004D23C6" w:rsidSect="006B02BF">
      <w:pgSz w:w="16837" w:h="11905" w:orient="landscape"/>
      <w:pgMar w:top="568" w:right="851" w:bottom="851" w:left="42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F8D"/>
    <w:rsid w:val="001C08C1"/>
    <w:rsid w:val="00221F8D"/>
    <w:rsid w:val="00247D42"/>
    <w:rsid w:val="004B0060"/>
    <w:rsid w:val="004D23C6"/>
    <w:rsid w:val="005C18BD"/>
    <w:rsid w:val="0066706A"/>
    <w:rsid w:val="006B02BF"/>
    <w:rsid w:val="006D1C15"/>
    <w:rsid w:val="007319FB"/>
    <w:rsid w:val="0074190A"/>
    <w:rsid w:val="00803942"/>
    <w:rsid w:val="0093488B"/>
    <w:rsid w:val="009A0A44"/>
    <w:rsid w:val="009A3829"/>
    <w:rsid w:val="00B174AF"/>
    <w:rsid w:val="00B527D0"/>
    <w:rsid w:val="00D82562"/>
    <w:rsid w:val="00E9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Знак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2015-04-06T06:04:00Z</cp:lastPrinted>
  <dcterms:created xsi:type="dcterms:W3CDTF">2015-05-13T07:19:00Z</dcterms:created>
  <dcterms:modified xsi:type="dcterms:W3CDTF">2015-05-13T07:19:00Z</dcterms:modified>
</cp:coreProperties>
</file>