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9CC" w:rsidRDefault="00EE69CC" w:rsidP="00EE69C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EE69CC" w:rsidRDefault="00EE69CC" w:rsidP="00EE69C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EE69CC" w:rsidRDefault="00EE69CC" w:rsidP="00EE69C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EE69CC" w:rsidRDefault="00EE69CC" w:rsidP="00EE69C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EE69CC" w:rsidRDefault="00EE69CC" w:rsidP="00EE69C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09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562"/>
        <w:gridCol w:w="1854"/>
        <w:gridCol w:w="984"/>
        <w:gridCol w:w="793"/>
        <w:gridCol w:w="862"/>
        <w:gridCol w:w="850"/>
        <w:gridCol w:w="979"/>
        <w:gridCol w:w="778"/>
        <w:gridCol w:w="850"/>
        <w:gridCol w:w="680"/>
        <w:gridCol w:w="850"/>
        <w:gridCol w:w="1022"/>
        <w:gridCol w:w="3026"/>
      </w:tblGrid>
      <w:tr w:rsidR="00EE69CC" w:rsidTr="00EE69CC">
        <w:trPr>
          <w:trHeight w:val="2187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E69CC" w:rsidRDefault="00EE69CC">
            <w:pPr>
              <w:autoSpaceDE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E69CC" w:rsidRDefault="00EE69CC">
            <w:pPr>
              <w:autoSpaceDE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E69CC" w:rsidRDefault="00EE69CC">
            <w:pPr>
              <w:autoSpaceDE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E69CC" w:rsidRDefault="00EE69CC">
            <w:pPr>
              <w:autoSpaceDE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E69CC" w:rsidRDefault="00EE69CC">
            <w:pPr>
              <w:autoSpaceDE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E69CC" w:rsidRDefault="00EE69CC">
            <w:pPr>
              <w:autoSpaceDE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E69CC" w:rsidRDefault="00EE69CC">
            <w:pPr>
              <w:autoSpaceDE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E69CC" w:rsidTr="00EE69CC">
        <w:trPr>
          <w:trHeight w:val="916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69CC" w:rsidRDefault="00EE69CC">
            <w:pPr>
              <w:autoSpaceDE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69CC" w:rsidRDefault="00EE69CC">
            <w:pPr>
              <w:autoSpaceDE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E69CC" w:rsidRDefault="00EE69CC">
            <w:pPr>
              <w:autoSpaceDE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E69CC" w:rsidRDefault="00EE69CC">
            <w:pPr>
              <w:autoSpaceDE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E69CC" w:rsidRDefault="00EE69CC">
            <w:pPr>
              <w:autoSpaceDE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E69CC" w:rsidRDefault="00EE69CC">
            <w:pPr>
              <w:autoSpaceDE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E69CC" w:rsidRDefault="00EE69CC">
            <w:pPr>
              <w:autoSpaceDE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E69CC" w:rsidRDefault="00EE69CC">
            <w:pPr>
              <w:autoSpaceDE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E69CC" w:rsidRDefault="00EE69CC">
            <w:pPr>
              <w:autoSpaceDE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E69CC" w:rsidRDefault="00EE69CC">
            <w:pPr>
              <w:autoSpaceDE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E69CC" w:rsidRDefault="00EE69CC">
            <w:pPr>
              <w:autoSpaceDE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69CC" w:rsidRDefault="00EE69CC">
            <w:pPr>
              <w:autoSpaceDE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69CC" w:rsidRDefault="00EE69CC">
            <w:pPr>
              <w:autoSpaceDE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</w:p>
        </w:tc>
      </w:tr>
      <w:tr w:rsidR="00EE69CC" w:rsidRPr="00EE69CC" w:rsidTr="00EE69CC">
        <w:trPr>
          <w:trHeight w:val="916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E69CC" w:rsidRPr="00EE69CC" w:rsidRDefault="00EE69C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lang w:eastAsia="en-US"/>
              </w:rPr>
            </w:pPr>
            <w:proofErr w:type="spellStart"/>
            <w:r w:rsidRPr="00EE69CC">
              <w:t>Колеганова</w:t>
            </w:r>
            <w:proofErr w:type="spellEnd"/>
            <w:r w:rsidRPr="00EE69CC">
              <w:t xml:space="preserve"> Инна </w:t>
            </w:r>
            <w:proofErr w:type="spellStart"/>
            <w:proofErr w:type="gramStart"/>
            <w:r w:rsidRPr="00EE69CC">
              <w:t>Александ-ровна</w:t>
            </w:r>
            <w:proofErr w:type="spellEnd"/>
            <w:proofErr w:type="gramEnd"/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E69CC" w:rsidRPr="00EE69CC" w:rsidRDefault="00EE69CC" w:rsidP="00EE69CC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 w:rsidRPr="00EE69CC">
              <w:t>главный специалист отдела инвестиций и стратегического планирования департамента экономического развития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E69CC" w:rsidRPr="00EE69CC" w:rsidRDefault="00EE69CC">
            <w:pPr>
              <w:autoSpaceDE w:val="0"/>
              <w:autoSpaceDN w:val="0"/>
              <w:adjustRightInd w:val="0"/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E69CC" w:rsidRPr="00EE69CC" w:rsidRDefault="00EE69CC">
            <w:pPr>
              <w:autoSpaceDE w:val="0"/>
              <w:autoSpaceDN w:val="0"/>
              <w:adjustRightInd w:val="0"/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69CC" w:rsidRPr="00EE69CC" w:rsidRDefault="00EE69CC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69CC" w:rsidRPr="00EE69CC" w:rsidRDefault="00EE69CC">
            <w:pPr>
              <w:autoSpaceDE w:val="0"/>
              <w:autoSpaceDN w:val="0"/>
              <w:adjustRightInd w:val="0"/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E69CC" w:rsidRPr="00EE69CC" w:rsidRDefault="00EE69CC" w:rsidP="009464C8">
            <w:pPr>
              <w:autoSpaceDE w:val="0"/>
              <w:snapToGrid w:val="0"/>
              <w:jc w:val="center"/>
            </w:pPr>
            <w:r w:rsidRPr="00EE69CC">
              <w:t>квартира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E69CC" w:rsidRPr="00EE69CC" w:rsidRDefault="00EE69CC" w:rsidP="009464C8">
            <w:pPr>
              <w:autoSpaceDE w:val="0"/>
              <w:snapToGrid w:val="0"/>
              <w:jc w:val="center"/>
            </w:pPr>
            <w:r w:rsidRPr="00EE69CC">
              <w:t>150,0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E69CC" w:rsidRPr="00EE69CC" w:rsidRDefault="00EE69CC" w:rsidP="009464C8">
            <w:pPr>
              <w:autoSpaceDE w:val="0"/>
              <w:snapToGrid w:val="0"/>
              <w:jc w:val="center"/>
            </w:pPr>
            <w:r w:rsidRPr="00EE69CC"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E69CC" w:rsidRPr="00EE69CC" w:rsidRDefault="00EE69CC">
            <w:pPr>
              <w:rPr>
                <w:rFonts w:eastAsiaTheme="minorEastAsi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E69CC" w:rsidRPr="00EE69CC" w:rsidRDefault="00EE69CC">
            <w:pPr>
              <w:rPr>
                <w:rFonts w:eastAsiaTheme="minorEastAsia"/>
              </w:rPr>
            </w:pPr>
            <w:proofErr w:type="spellStart"/>
            <w:r w:rsidRPr="00EE69CC">
              <w:t>Тойота</w:t>
            </w:r>
            <w:proofErr w:type="spellEnd"/>
            <w:r w:rsidRPr="00EE69CC">
              <w:t xml:space="preserve"> </w:t>
            </w:r>
            <w:r w:rsidRPr="00EE69CC">
              <w:rPr>
                <w:lang w:val="en-US"/>
              </w:rPr>
              <w:t>RAV4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E69CC" w:rsidRPr="00EE69CC" w:rsidRDefault="00EE69CC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  <w:r w:rsidRPr="00EE69CC">
              <w:t>364413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69CC" w:rsidRPr="00EE69CC" w:rsidRDefault="00EE69CC">
            <w:pPr>
              <w:autoSpaceDE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EE69CC" w:rsidRPr="00EE69CC" w:rsidTr="00EE69CC">
        <w:trPr>
          <w:trHeight w:val="557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E69CC" w:rsidRPr="00EE69CC" w:rsidRDefault="00EE69CC" w:rsidP="00EE69CC">
            <w:pPr>
              <w:autoSpaceDE w:val="0"/>
              <w:snapToGrid w:val="0"/>
              <w:jc w:val="center"/>
            </w:pPr>
            <w:r w:rsidRPr="00EE69CC">
              <w:t>Супруг</w:t>
            </w:r>
          </w:p>
          <w:p w:rsidR="00EE69CC" w:rsidRPr="00EE69CC" w:rsidRDefault="00EE69CC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E69CC" w:rsidRPr="00EE69CC" w:rsidRDefault="00EE69CC" w:rsidP="00EE69C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E69CC" w:rsidRPr="00EE69CC" w:rsidRDefault="00EE69CC" w:rsidP="00EE69CC">
            <w:pPr>
              <w:autoSpaceDE w:val="0"/>
              <w:autoSpaceDN w:val="0"/>
              <w:adjustRightInd w:val="0"/>
            </w:pPr>
            <w:r w:rsidRPr="00EE69CC">
              <w:t xml:space="preserve">Квартира 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E69CC" w:rsidRPr="00EE69CC" w:rsidRDefault="00EE69CC" w:rsidP="00EE69CC">
            <w:pPr>
              <w:autoSpaceDE w:val="0"/>
              <w:autoSpaceDN w:val="0"/>
              <w:adjustRightInd w:val="0"/>
            </w:pPr>
            <w:r w:rsidRPr="00EE69CC">
              <w:t>(</w:t>
            </w:r>
            <w:proofErr w:type="spellStart"/>
            <w:r w:rsidRPr="00EE69CC">
              <w:t>индив</w:t>
            </w:r>
            <w:proofErr w:type="spellEnd"/>
            <w:r w:rsidRPr="00EE69CC">
              <w:t>)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69CC" w:rsidRPr="00EE69CC" w:rsidRDefault="00EE69CC" w:rsidP="00F71A05">
            <w:pPr>
              <w:autoSpaceDE w:val="0"/>
              <w:snapToGrid w:val="0"/>
              <w:jc w:val="center"/>
            </w:pPr>
            <w:r w:rsidRPr="00EE69CC">
              <w:t>150,0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69CC" w:rsidRPr="00EE69CC" w:rsidRDefault="00EE69CC" w:rsidP="00F71A05">
            <w:pPr>
              <w:autoSpaceDE w:val="0"/>
              <w:snapToGrid w:val="0"/>
              <w:jc w:val="center"/>
            </w:pPr>
            <w:r w:rsidRPr="00EE69CC">
              <w:t>Россия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E69CC" w:rsidRPr="00EE69CC" w:rsidRDefault="00EE69CC" w:rsidP="009464C8">
            <w:pPr>
              <w:autoSpaceDE w:val="0"/>
              <w:snapToGrid w:val="0"/>
              <w:jc w:val="center"/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E69CC" w:rsidRPr="00EE69CC" w:rsidRDefault="00EE69CC" w:rsidP="009464C8">
            <w:pPr>
              <w:autoSpaceDE w:val="0"/>
              <w:snapToGrid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E69CC" w:rsidRPr="00EE69CC" w:rsidRDefault="00EE69CC" w:rsidP="009464C8">
            <w:pPr>
              <w:autoSpaceDE w:val="0"/>
              <w:snapToGrid w:val="0"/>
              <w:jc w:val="center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E69CC" w:rsidRPr="00EE69CC" w:rsidRDefault="00EE69CC">
            <w:pPr>
              <w:rPr>
                <w:rFonts w:eastAsiaTheme="minorEastAsi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E69CC" w:rsidRPr="00EE69CC" w:rsidRDefault="00EE69CC">
            <w:r w:rsidRPr="00EE69CC">
              <w:rPr>
                <w:lang w:val="en-US"/>
              </w:rPr>
              <w:t>BMW X3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E69CC" w:rsidRPr="00EE69CC" w:rsidRDefault="00EE69CC">
            <w:pPr>
              <w:autoSpaceDE w:val="0"/>
              <w:autoSpaceDN w:val="0"/>
              <w:adjustRightInd w:val="0"/>
              <w:spacing w:after="200" w:line="276" w:lineRule="auto"/>
            </w:pPr>
            <w:r w:rsidRPr="00EE69CC">
              <w:t>1126000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69CC" w:rsidRPr="00EE69CC" w:rsidRDefault="00EE69CC">
            <w:pPr>
              <w:autoSpaceDE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EE69CC" w:rsidRPr="00EE69CC" w:rsidTr="00EE69CC">
        <w:trPr>
          <w:trHeight w:val="343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E69CC" w:rsidRPr="00EE69CC" w:rsidRDefault="00EE69CC" w:rsidP="00EE69CC">
            <w:pPr>
              <w:autoSpaceDE w:val="0"/>
              <w:snapToGrid w:val="0"/>
              <w:jc w:val="center"/>
            </w:pPr>
            <w:r w:rsidRPr="00EE69CC">
              <w:t>Сын</w:t>
            </w:r>
          </w:p>
          <w:p w:rsidR="00EE69CC" w:rsidRPr="00EE69CC" w:rsidRDefault="00EE69CC" w:rsidP="00EE69CC">
            <w:pPr>
              <w:autoSpaceDE w:val="0"/>
              <w:snapToGrid w:val="0"/>
              <w:jc w:val="center"/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E69CC" w:rsidRPr="00EE69CC" w:rsidRDefault="00EE69CC" w:rsidP="00EE69C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E69CC" w:rsidRPr="00EE69CC" w:rsidRDefault="00EE69CC" w:rsidP="00EE69CC">
            <w:pPr>
              <w:autoSpaceDE w:val="0"/>
              <w:autoSpaceDN w:val="0"/>
              <w:adjustRightInd w:val="0"/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E69CC" w:rsidRPr="00EE69CC" w:rsidRDefault="00EE69CC">
            <w:pPr>
              <w:autoSpaceDE w:val="0"/>
              <w:autoSpaceDN w:val="0"/>
              <w:adjustRightInd w:val="0"/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69CC" w:rsidRPr="00EE69CC" w:rsidRDefault="00EE69CC" w:rsidP="00F71A05">
            <w:pPr>
              <w:autoSpaceDE w:val="0"/>
              <w:snapToGrid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69CC" w:rsidRPr="00EE69CC" w:rsidRDefault="00EE69CC" w:rsidP="00F71A05">
            <w:pPr>
              <w:autoSpaceDE w:val="0"/>
              <w:snapToGrid w:val="0"/>
              <w:jc w:val="center"/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E69CC" w:rsidRPr="00EE69CC" w:rsidRDefault="00EE69CC" w:rsidP="00CF3B98">
            <w:pPr>
              <w:autoSpaceDE w:val="0"/>
              <w:snapToGrid w:val="0"/>
              <w:jc w:val="center"/>
            </w:pPr>
            <w:r w:rsidRPr="00EE69CC">
              <w:t>квартира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E69CC" w:rsidRPr="00EE69CC" w:rsidRDefault="00EE69CC" w:rsidP="00CF3B98">
            <w:pPr>
              <w:autoSpaceDE w:val="0"/>
              <w:snapToGrid w:val="0"/>
              <w:jc w:val="center"/>
            </w:pPr>
            <w:r w:rsidRPr="00EE69CC">
              <w:t>150,0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E69CC" w:rsidRPr="00EE69CC" w:rsidRDefault="00EE69CC" w:rsidP="00CF3B98">
            <w:pPr>
              <w:autoSpaceDE w:val="0"/>
              <w:snapToGrid w:val="0"/>
              <w:jc w:val="center"/>
            </w:pPr>
            <w:r w:rsidRPr="00EE69CC"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E69CC" w:rsidRPr="00EE69CC" w:rsidRDefault="00EE69CC">
            <w:pPr>
              <w:rPr>
                <w:rFonts w:eastAsiaTheme="minorEastAsi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E69CC" w:rsidRPr="00EE69CC" w:rsidRDefault="00EE69CC">
            <w:pPr>
              <w:rPr>
                <w:lang w:val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E69CC" w:rsidRPr="00EE69CC" w:rsidRDefault="00EE69CC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69CC" w:rsidRPr="00EE69CC" w:rsidRDefault="00EE69CC">
            <w:pPr>
              <w:autoSpaceDE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EE69CC" w:rsidRPr="00EE69CC" w:rsidTr="00EE69CC">
        <w:trPr>
          <w:trHeight w:val="239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E69CC" w:rsidRPr="00EE69CC" w:rsidRDefault="00EE69CC" w:rsidP="00EE69CC">
            <w:pPr>
              <w:autoSpaceDE w:val="0"/>
              <w:snapToGrid w:val="0"/>
              <w:jc w:val="center"/>
            </w:pPr>
            <w:r w:rsidRPr="00EE69CC">
              <w:t>Дочь</w:t>
            </w:r>
          </w:p>
          <w:p w:rsidR="00EE69CC" w:rsidRPr="00EE69CC" w:rsidRDefault="00EE69CC" w:rsidP="00EE69CC">
            <w:pPr>
              <w:autoSpaceDE w:val="0"/>
              <w:snapToGrid w:val="0"/>
              <w:jc w:val="center"/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E69CC" w:rsidRPr="00EE69CC" w:rsidRDefault="00EE69CC" w:rsidP="00EE69C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E69CC" w:rsidRPr="00EE69CC" w:rsidRDefault="00EE69CC" w:rsidP="00EE69CC">
            <w:pPr>
              <w:autoSpaceDE w:val="0"/>
              <w:autoSpaceDN w:val="0"/>
              <w:adjustRightInd w:val="0"/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E69CC" w:rsidRPr="00EE69CC" w:rsidRDefault="00EE69CC">
            <w:pPr>
              <w:autoSpaceDE w:val="0"/>
              <w:autoSpaceDN w:val="0"/>
              <w:adjustRightInd w:val="0"/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69CC" w:rsidRPr="00EE69CC" w:rsidRDefault="00EE69CC" w:rsidP="00F71A05">
            <w:pPr>
              <w:autoSpaceDE w:val="0"/>
              <w:snapToGrid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69CC" w:rsidRPr="00EE69CC" w:rsidRDefault="00EE69CC" w:rsidP="00F71A05">
            <w:pPr>
              <w:autoSpaceDE w:val="0"/>
              <w:snapToGrid w:val="0"/>
              <w:jc w:val="center"/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E69CC" w:rsidRPr="00EE69CC" w:rsidRDefault="00EE69CC" w:rsidP="009F4397">
            <w:pPr>
              <w:autoSpaceDE w:val="0"/>
              <w:snapToGrid w:val="0"/>
              <w:jc w:val="center"/>
            </w:pPr>
            <w:r w:rsidRPr="00EE69CC">
              <w:t>квартира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E69CC" w:rsidRPr="00EE69CC" w:rsidRDefault="00EE69CC" w:rsidP="009F4397">
            <w:pPr>
              <w:autoSpaceDE w:val="0"/>
              <w:snapToGrid w:val="0"/>
              <w:jc w:val="center"/>
            </w:pPr>
            <w:r w:rsidRPr="00EE69CC">
              <w:t>150,0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E69CC" w:rsidRPr="00EE69CC" w:rsidRDefault="00EE69CC" w:rsidP="009F4397">
            <w:pPr>
              <w:autoSpaceDE w:val="0"/>
              <w:snapToGrid w:val="0"/>
              <w:jc w:val="center"/>
            </w:pPr>
            <w:r w:rsidRPr="00EE69CC"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E69CC" w:rsidRPr="00EE69CC" w:rsidRDefault="00EE69CC">
            <w:pPr>
              <w:rPr>
                <w:rFonts w:eastAsiaTheme="minorEastAsi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E69CC" w:rsidRPr="00EE69CC" w:rsidRDefault="00EE69CC">
            <w:pPr>
              <w:rPr>
                <w:lang w:val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E69CC" w:rsidRPr="00EE69CC" w:rsidRDefault="00EE69CC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69CC" w:rsidRPr="00EE69CC" w:rsidRDefault="00EE69CC">
            <w:pPr>
              <w:autoSpaceDE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</w:tbl>
    <w:p w:rsidR="00EE69CC" w:rsidRDefault="00EE69CC" w:rsidP="00EE69CC">
      <w:pPr>
        <w:autoSpaceDE w:val="0"/>
        <w:autoSpaceDN w:val="0"/>
        <w:adjustRightInd w:val="0"/>
        <w:ind w:firstLine="540"/>
        <w:jc w:val="both"/>
        <w:rPr>
          <w:sz w:val="24"/>
          <w:szCs w:val="24"/>
          <w:lang w:eastAsia="en-US"/>
        </w:rPr>
      </w:pPr>
    </w:p>
    <w:sectPr w:rsidR="00EE69CC" w:rsidSect="00EE69CC">
      <w:pgSz w:w="16838" w:h="11906" w:orient="landscape"/>
      <w:pgMar w:top="567" w:right="450" w:bottom="284" w:left="47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1571" w:hanging="360"/>
      </w:pPr>
      <w:rPr>
        <w:rFonts w:ascii="Symbol" w:hAnsi="Symbol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oNotTrackMoves/>
  <w:defaultTabStop w:val="720"/>
  <w:defaultTableStyle w:val="a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4B6F"/>
    <w:rsid w:val="001023CF"/>
    <w:rsid w:val="00267395"/>
    <w:rsid w:val="0037732C"/>
    <w:rsid w:val="003C4B3E"/>
    <w:rsid w:val="00480028"/>
    <w:rsid w:val="00583CD1"/>
    <w:rsid w:val="006F5107"/>
    <w:rsid w:val="007559F6"/>
    <w:rsid w:val="00766B12"/>
    <w:rsid w:val="0093198C"/>
    <w:rsid w:val="00936E6E"/>
    <w:rsid w:val="00A32E39"/>
    <w:rsid w:val="00DD0B27"/>
    <w:rsid w:val="00E065CA"/>
    <w:rsid w:val="00EE69CC"/>
    <w:rsid w:val="00F24B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ind w:left="5040" w:firstLine="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3z0">
    <w:name w:val="WW8Num3z0"/>
    <w:rPr>
      <w:rFonts w:ascii="Symbol" w:hAnsi="Symbol"/>
    </w:rPr>
  </w:style>
  <w:style w:type="character" w:customStyle="1" w:styleId="Absatz-Standardschriftart">
    <w:name w:val="Absatz-Standardschriftart"/>
  </w:style>
  <w:style w:type="character" w:customStyle="1" w:styleId="WW8Num1z0">
    <w:name w:val="WW8Num1z0"/>
    <w:rPr>
      <w:rFonts w:ascii="Symbol" w:hAnsi="Symbol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40">
    <w:name w:val="Заголовок 4 Знак"/>
    <w:basedOn w:val="10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3">
    <w:name w:val="Основной текст Знак"/>
    <w:basedOn w:val="10"/>
  </w:style>
  <w:style w:type="character" w:styleId="a4">
    <w:name w:val="Hyperlink"/>
    <w:basedOn w:val="10"/>
    <w:rPr>
      <w:color w:val="0000FF"/>
      <w:u w:val="single"/>
    </w:rPr>
  </w:style>
  <w:style w:type="character" w:customStyle="1" w:styleId="a5">
    <w:name w:val="Текст выноски Знак"/>
    <w:basedOn w:val="10"/>
    <w:rPr>
      <w:rFonts w:ascii="Tahoma" w:hAnsi="Tahoma" w:cs="Tahoma"/>
      <w:sz w:val="16"/>
      <w:szCs w:val="16"/>
    </w:rPr>
  </w:style>
  <w:style w:type="character" w:customStyle="1" w:styleId="a6">
    <w:name w:val=" Знак Знак"/>
    <w:basedOn w:val="10"/>
    <w:rPr>
      <w:rFonts w:ascii="Times New Roman" w:eastAsia="Times New Roman" w:hAnsi="Times New Roman" w:cs="Times New Roman"/>
      <w:sz w:val="24"/>
      <w:szCs w:val="20"/>
    </w:rPr>
  </w:style>
  <w:style w:type="paragraph" w:customStyle="1" w:styleId="a7">
    <w:name w:val="Заголовок"/>
    <w:basedOn w:val="a"/>
    <w:next w:val="a8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8">
    <w:name w:val="Body Text"/>
    <w:basedOn w:val="a"/>
    <w:pPr>
      <w:spacing w:after="120"/>
    </w:pPr>
  </w:style>
  <w:style w:type="paragraph" w:styleId="a9">
    <w:name w:val="List"/>
    <w:basedOn w:val="a8"/>
    <w:rPr>
      <w:rFonts w:ascii="Arial" w:hAnsi="Arial" w:cs="Mangal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Cs w:val="24"/>
    </w:rPr>
  </w:style>
  <w:style w:type="paragraph" w:customStyle="1" w:styleId="12">
    <w:name w:val="Указатель1"/>
    <w:basedOn w:val="a"/>
    <w:pPr>
      <w:suppressLineNumbers/>
    </w:pPr>
    <w:rPr>
      <w:rFonts w:ascii="Arial" w:hAnsi="Arial" w:cs="Mangal"/>
    </w:rPr>
  </w:style>
  <w:style w:type="paragraph" w:styleId="aa">
    <w:name w:val="Body Text Indent"/>
    <w:basedOn w:val="a"/>
    <w:pPr>
      <w:ind w:firstLine="720"/>
      <w:jc w:val="both"/>
    </w:pPr>
    <w:rPr>
      <w:sz w:val="24"/>
    </w:rPr>
  </w:style>
  <w:style w:type="paragraph" w:styleId="ab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uiPriority w:val="99"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ac">
    <w:name w:val="Содержимое таблицы"/>
    <w:basedOn w:val="a"/>
    <w:pPr>
      <w:suppressLineNumbers/>
    </w:pPr>
  </w:style>
  <w:style w:type="paragraph" w:customStyle="1" w:styleId="ad">
    <w:name w:val="Заголовок таблицы"/>
    <w:basedOn w:val="ac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1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193</Words>
  <Characters>1102</Characters>
  <Application>Microsoft Office Word</Application>
  <DocSecurity>4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/>
  <LinksUpToDate>false</LinksUpToDate>
  <CharactersWithSpaces>1293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2012-02-28T10:32:00Z</cp:lastPrinted>
  <dcterms:created xsi:type="dcterms:W3CDTF">2015-05-12T12:36:00Z</dcterms:created>
  <dcterms:modified xsi:type="dcterms:W3CDTF">2015-05-12T12:36:00Z</dcterms:modified>
</cp:coreProperties>
</file>