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CF5" w:rsidRDefault="004D23C6" w:rsidP="00F56C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F56CF5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56CF5" w:rsidRDefault="00F56CF5" w:rsidP="00F56C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56CF5" w:rsidRDefault="00F56CF5" w:rsidP="00F56C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56CF5" w:rsidRDefault="00F56CF5" w:rsidP="00F56C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56CF5" w:rsidRDefault="00F56CF5" w:rsidP="00F56C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56CF5" w:rsidRDefault="00F56CF5" w:rsidP="00F56C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360"/>
        <w:gridCol w:w="1809"/>
        <w:gridCol w:w="1413"/>
        <w:gridCol w:w="997"/>
        <w:gridCol w:w="857"/>
        <w:gridCol w:w="850"/>
        <w:gridCol w:w="964"/>
        <w:gridCol w:w="793"/>
        <w:gridCol w:w="850"/>
        <w:gridCol w:w="680"/>
        <w:gridCol w:w="850"/>
        <w:gridCol w:w="1132"/>
        <w:gridCol w:w="3225"/>
      </w:tblGrid>
      <w:tr w:rsidR="00F56CF5" w:rsidTr="00F56CF5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Default="00F56C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Default="00F56C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41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Default="00F56C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Default="00F56C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Default="00F56C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Default="00F56C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Default="00F56C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56CF5" w:rsidTr="00F56CF5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CF5" w:rsidRDefault="00F56CF5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CF5" w:rsidRDefault="00F56CF5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Default="00F56C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Default="00F56C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Default="00F56C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Default="00F56C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Default="00F56C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Default="00F56C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Default="00F56C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Default="00F56C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Default="00F56C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CF5" w:rsidRDefault="00F56CF5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CF5" w:rsidRDefault="00F56CF5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F56CF5" w:rsidRPr="00F56CF5" w:rsidTr="00EA347A">
        <w:trPr>
          <w:trHeight w:val="739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Pr="00F56CF5" w:rsidRDefault="00F56CF5">
            <w:pPr>
              <w:pStyle w:val="style1"/>
            </w:pPr>
            <w:r>
              <w:t>Грабовский Константин Львович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Pr="00F56CF5" w:rsidRDefault="00F56CF5" w:rsidP="00F56CF5">
            <w:pPr>
              <w:autoSpaceDE w:val="0"/>
              <w:jc w:val="center"/>
              <w:rPr>
                <w:bCs/>
                <w:lang w:eastAsia="en-US"/>
              </w:rPr>
            </w:pPr>
            <w:r w:rsidRPr="00F56CF5">
              <w:rPr>
                <w:rFonts w:cs="Arial"/>
              </w:rPr>
              <w:t>Главный специалист отдела развития дорожного хозяйства                                                                    управление дорожного хозяйства департамент дорожного хозяйства и транспорта,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CF5" w:rsidRPr="00F56CF5" w:rsidRDefault="00F56C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CF5" w:rsidRPr="00F56CF5" w:rsidRDefault="00F56C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CF5" w:rsidRPr="00F56CF5" w:rsidRDefault="00F56CF5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CF5" w:rsidRPr="00F56CF5" w:rsidRDefault="00F56CF5">
            <w:pPr>
              <w:pStyle w:val="style1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Pr="00B527D0" w:rsidRDefault="00F56CF5" w:rsidP="006D47E1">
            <w:pPr>
              <w:autoSpaceDE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3-х комнатная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Pr="00B527D0" w:rsidRDefault="00F56CF5" w:rsidP="006D47E1">
            <w:pPr>
              <w:autoSpaceDE w:val="0"/>
              <w:snapToGrid w:val="0"/>
            </w:pPr>
            <w:r>
              <w:t>67,2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Pr="00B527D0" w:rsidRDefault="00F56CF5" w:rsidP="006D47E1">
            <w:pPr>
              <w:autoSpaceDE w:val="0"/>
              <w:snapToGrid w:val="0"/>
            </w:pPr>
            <w: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Pr="00F56CF5" w:rsidRDefault="00F56CF5">
            <w:pPr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Pr="00F56CF5" w:rsidRDefault="00F56CF5">
            <w:pPr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56CF5" w:rsidRPr="00F56CF5" w:rsidRDefault="00F56C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rFonts w:cs="Arial"/>
              </w:rPr>
              <w:t>333 044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CF5" w:rsidRPr="00F56CF5" w:rsidRDefault="00F56CF5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F56CF5" w:rsidRPr="00F56CF5" w:rsidTr="004D25D0">
        <w:trPr>
          <w:trHeight w:val="739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Pr="00F56CF5" w:rsidRDefault="00F56CF5" w:rsidP="00F56CF5">
            <w:pPr>
              <w:autoSpaceDE w:val="0"/>
              <w:snapToGrid w:val="0"/>
              <w:jc w:val="center"/>
            </w:pPr>
            <w:r w:rsidRPr="00F56CF5">
              <w:t xml:space="preserve">Супруга </w:t>
            </w:r>
          </w:p>
          <w:p w:rsidR="00F56CF5" w:rsidRPr="00F56CF5" w:rsidRDefault="00F56CF5">
            <w:pPr>
              <w:pStyle w:val="style1"/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Pr="00F56CF5" w:rsidRDefault="00F56CF5" w:rsidP="00F56CF5">
            <w:pPr>
              <w:autoSpaceDE w:val="0"/>
              <w:jc w:val="center"/>
              <w:rPr>
                <w:rFonts w:cs="Arial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CF5" w:rsidRPr="00F56CF5" w:rsidRDefault="00F56CF5" w:rsidP="00F56C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F56CF5">
              <w:t xml:space="preserve">Квартира 3-х комнатная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CF5" w:rsidRPr="00F56CF5" w:rsidRDefault="00F56CF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F56CF5">
              <w:t>общая долевая 1/6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CF5" w:rsidRPr="00F56CF5" w:rsidRDefault="00F56CF5" w:rsidP="006D0F78">
            <w:pPr>
              <w:autoSpaceDE w:val="0"/>
              <w:snapToGrid w:val="0"/>
            </w:pPr>
            <w:r w:rsidRPr="00F56CF5">
              <w:t>64,6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CF5" w:rsidRPr="00F56CF5" w:rsidRDefault="00F56CF5" w:rsidP="006D0F78">
            <w:pPr>
              <w:autoSpaceDE w:val="0"/>
              <w:snapToGrid w:val="0"/>
            </w:pPr>
            <w:r w:rsidRPr="00F56CF5">
              <w:t>РФ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Pr="00F56CF5" w:rsidRDefault="00F56CF5" w:rsidP="00AA01EC">
            <w:pPr>
              <w:autoSpaceDE w:val="0"/>
              <w:snapToGrid w:val="0"/>
            </w:pPr>
            <w:r w:rsidRPr="00F56CF5">
              <w:t>Квартира 3-х комнатная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Pr="00F56CF5" w:rsidRDefault="00F56CF5" w:rsidP="00AA01EC">
            <w:pPr>
              <w:autoSpaceDE w:val="0"/>
              <w:snapToGrid w:val="0"/>
            </w:pPr>
            <w:r w:rsidRPr="00F56CF5">
              <w:t>67,2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Pr="00F56CF5" w:rsidRDefault="00F56CF5" w:rsidP="00AA01EC">
            <w:pPr>
              <w:autoSpaceDE w:val="0"/>
              <w:snapToGrid w:val="0"/>
            </w:pPr>
            <w:r w:rsidRPr="00F56CF5"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Pr="00F56CF5" w:rsidRDefault="00F56CF5">
            <w:pPr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Pr="00F56CF5" w:rsidRDefault="00F56CF5">
            <w:pPr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Pr="00F56CF5" w:rsidRDefault="00F56CF5" w:rsidP="00C350E1">
            <w:pPr>
              <w:autoSpaceDE w:val="0"/>
              <w:snapToGrid w:val="0"/>
            </w:pPr>
            <w:r w:rsidRPr="00F56CF5">
              <w:t>269 310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CF5" w:rsidRPr="00F56CF5" w:rsidRDefault="00F56CF5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F56CF5" w:rsidRPr="00F56CF5" w:rsidTr="004D25D0">
        <w:trPr>
          <w:trHeight w:val="739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Pr="00F56CF5" w:rsidRDefault="00F56CF5" w:rsidP="00F56CF5">
            <w:pPr>
              <w:autoSpaceDE w:val="0"/>
              <w:snapToGrid w:val="0"/>
              <w:jc w:val="center"/>
            </w:pPr>
            <w:r w:rsidRPr="00F56CF5">
              <w:t>Сын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Pr="00F56CF5" w:rsidRDefault="00F56CF5" w:rsidP="00F56CF5">
            <w:pPr>
              <w:autoSpaceDE w:val="0"/>
              <w:jc w:val="center"/>
              <w:rPr>
                <w:rFonts w:cs="Arial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CF5" w:rsidRPr="00F56CF5" w:rsidRDefault="00F56CF5" w:rsidP="00AA01E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F56CF5">
              <w:t xml:space="preserve">Квартира 3-х комнатная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CF5" w:rsidRPr="00F56CF5" w:rsidRDefault="00F56CF5" w:rsidP="00AA01E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F56CF5">
              <w:t>общая долевая 1/6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CF5" w:rsidRPr="00F56CF5" w:rsidRDefault="00F56CF5" w:rsidP="00AA01EC">
            <w:pPr>
              <w:autoSpaceDE w:val="0"/>
              <w:snapToGrid w:val="0"/>
            </w:pPr>
            <w:r w:rsidRPr="00F56CF5">
              <w:t>64,6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CF5" w:rsidRPr="00F56CF5" w:rsidRDefault="00F56CF5" w:rsidP="00AA01EC">
            <w:pPr>
              <w:autoSpaceDE w:val="0"/>
              <w:snapToGrid w:val="0"/>
            </w:pPr>
            <w:r w:rsidRPr="00F56CF5">
              <w:t>РФ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Pr="00F56CF5" w:rsidRDefault="00F56CF5" w:rsidP="00AA01EC">
            <w:pPr>
              <w:autoSpaceDE w:val="0"/>
              <w:snapToGrid w:val="0"/>
            </w:pPr>
            <w:r w:rsidRPr="00F56CF5">
              <w:t>Квартира 3-х комнатная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Pr="00F56CF5" w:rsidRDefault="00F56CF5" w:rsidP="00AA01EC">
            <w:pPr>
              <w:autoSpaceDE w:val="0"/>
              <w:snapToGrid w:val="0"/>
            </w:pPr>
            <w:r w:rsidRPr="00F56CF5">
              <w:t>67,2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Pr="00F56CF5" w:rsidRDefault="00F56CF5" w:rsidP="00AA01EC">
            <w:pPr>
              <w:autoSpaceDE w:val="0"/>
              <w:snapToGrid w:val="0"/>
            </w:pPr>
            <w:r w:rsidRPr="00F56CF5"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Pr="00F56CF5" w:rsidRDefault="00F56CF5">
            <w:pPr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Pr="00F56CF5" w:rsidRDefault="00F56CF5">
            <w:pPr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6CF5" w:rsidRPr="00F56CF5" w:rsidRDefault="00F56CF5" w:rsidP="00C350E1">
            <w:pPr>
              <w:autoSpaceDE w:val="0"/>
              <w:snapToGrid w:val="0"/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6CF5" w:rsidRPr="00F56CF5" w:rsidRDefault="00F56CF5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F56CF5" w:rsidRDefault="00F56CF5" w:rsidP="00F56CF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F56CF5" w:rsidSect="00F56CF5">
      <w:pgSz w:w="16837" w:h="11905" w:orient="landscape"/>
      <w:pgMar w:top="284" w:right="851" w:bottom="284" w:left="42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1F8D"/>
    <w:rsid w:val="00221F8D"/>
    <w:rsid w:val="00247D42"/>
    <w:rsid w:val="002C1894"/>
    <w:rsid w:val="004B0060"/>
    <w:rsid w:val="004D23C6"/>
    <w:rsid w:val="0066706A"/>
    <w:rsid w:val="006D1C15"/>
    <w:rsid w:val="007319FB"/>
    <w:rsid w:val="00803942"/>
    <w:rsid w:val="0093488B"/>
    <w:rsid w:val="009655C5"/>
    <w:rsid w:val="009A0A44"/>
    <w:rsid w:val="009A3829"/>
    <w:rsid w:val="00B174AF"/>
    <w:rsid w:val="00B527D0"/>
    <w:rsid w:val="00C152D8"/>
    <w:rsid w:val="00D82562"/>
    <w:rsid w:val="00D93D5A"/>
    <w:rsid w:val="00E949CD"/>
    <w:rsid w:val="00EC4161"/>
    <w:rsid w:val="00F56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5040" w:firstLine="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20">
    <w:name w:val="Основной шрифт абзаца2"/>
  </w:style>
  <w:style w:type="character" w:customStyle="1" w:styleId="WW8Num1z0">
    <w:name w:val="WW8Num1z0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40">
    <w:name w:val="Заголовок 4 Знак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Основной текст Знак"/>
    <w:basedOn w:val="10"/>
  </w:style>
  <w:style w:type="character" w:styleId="a4">
    <w:name w:val="Hyperlink"/>
    <w:rPr>
      <w:color w:val="0000FF"/>
      <w:u w:val="single"/>
    </w:rPr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a6">
    <w:name w:val="Знак Знак"/>
    <w:rPr>
      <w:rFonts w:ascii="Times New Roman" w:eastAsia="Times New Roman" w:hAnsi="Times New Roman" w:cs="Times New Roman"/>
      <w:sz w:val="24"/>
      <w:szCs w:val="20"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Tahoma"/>
    </w:rPr>
  </w:style>
  <w:style w:type="paragraph" w:styleId="aa">
    <w:name w:val="Body Text Indent"/>
    <w:basedOn w:val="a"/>
    <w:pPr>
      <w:ind w:firstLine="720"/>
      <w:jc w:val="both"/>
    </w:pPr>
    <w:rPr>
      <w:sz w:val="24"/>
    </w:r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style1">
    <w:name w:val="style1"/>
    <w:qFormat/>
    <w:rsid w:val="00F56C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2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1273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/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2013-03-26T10:51:00Z</cp:lastPrinted>
  <dcterms:created xsi:type="dcterms:W3CDTF">2015-05-04T10:57:00Z</dcterms:created>
  <dcterms:modified xsi:type="dcterms:W3CDTF">2015-05-04T10:57:00Z</dcterms:modified>
</cp:coreProperties>
</file>