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94" w:rsidRDefault="00C92194" w:rsidP="00C921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92194" w:rsidRDefault="00C92194" w:rsidP="00C921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92194" w:rsidRDefault="00C92194" w:rsidP="00C921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92194" w:rsidRDefault="00C92194" w:rsidP="00C921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92194" w:rsidRDefault="00C92194" w:rsidP="00C921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19"/>
        <w:gridCol w:w="1161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C92194" w:rsidTr="00C92194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92194" w:rsidTr="00C9219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92194" w:rsidRPr="00C92194" w:rsidTr="00C92194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92194">
              <w:t>Феоктистова Анна Юрьевна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Pr="00C92194" w:rsidRDefault="00C92194" w:rsidP="00C92194">
            <w:pPr>
              <w:autoSpaceDE w:val="0"/>
              <w:jc w:val="center"/>
              <w:rPr>
                <w:bCs/>
                <w:lang w:eastAsia="en-US"/>
              </w:rPr>
            </w:pPr>
            <w:r w:rsidRPr="00C92194">
              <w:rPr>
                <w:rFonts w:cs="Arial"/>
                <w:b/>
                <w:u w:val="single"/>
              </w:rPr>
              <w:t xml:space="preserve">ведущий специалист отдела </w:t>
            </w:r>
            <w:proofErr w:type="gramStart"/>
            <w:r w:rsidRPr="00C92194">
              <w:rPr>
                <w:rFonts w:cs="Arial"/>
                <w:b/>
                <w:u w:val="single"/>
              </w:rPr>
              <w:t>контроля за</w:t>
            </w:r>
            <w:proofErr w:type="gramEnd"/>
            <w:r w:rsidRPr="00C92194">
              <w:rPr>
                <w:rFonts w:cs="Arial"/>
                <w:b/>
                <w:u w:val="single"/>
              </w:rPr>
              <w:t xml:space="preserve"> автомобильными дорогами управления дорожного хозяйства департамента дорожного хозяйства и транспорта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 w:rsidP="00945AA6">
            <w:pPr>
              <w:autoSpaceDE w:val="0"/>
              <w:snapToGrid w:val="0"/>
            </w:pPr>
            <w:r w:rsidRPr="00C92194">
              <w:t>Квартира</w:t>
            </w:r>
          </w:p>
          <w:p w:rsidR="00C92194" w:rsidRPr="00C92194" w:rsidRDefault="00C92194" w:rsidP="00945AA6">
            <w:pPr>
              <w:autoSpaceDE w:val="0"/>
              <w:snapToGrid w:val="0"/>
            </w:pPr>
            <w:r w:rsidRPr="00C92194">
              <w:t xml:space="preserve">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C92194">
              <w:rPr>
                <w:bCs/>
                <w:lang w:eastAsia="en-US"/>
              </w:rPr>
              <w:t>Совместная</w:t>
            </w:r>
          </w:p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C92194">
              <w:rPr>
                <w:bCs/>
                <w:lang w:eastAsia="en-US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 w:rsidP="00F505A9">
            <w:pPr>
              <w:autoSpaceDE w:val="0"/>
              <w:snapToGrid w:val="0"/>
            </w:pPr>
            <w:r w:rsidRPr="00C92194">
              <w:t>70,4</w:t>
            </w:r>
          </w:p>
          <w:p w:rsidR="00C92194" w:rsidRPr="00C92194" w:rsidRDefault="00C92194" w:rsidP="00F505A9">
            <w:pPr>
              <w:autoSpaceDE w:val="0"/>
              <w:snapToGrid w:val="0"/>
            </w:pPr>
            <w:r w:rsidRPr="00C92194"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 w:rsidP="00F505A9">
            <w:pPr>
              <w:autoSpaceDE w:val="0"/>
              <w:snapToGrid w:val="0"/>
            </w:pPr>
            <w:r w:rsidRPr="00C92194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  <w:r w:rsidRPr="00C92194">
              <w:rPr>
                <w:lang w:val="en-US"/>
              </w:rPr>
              <w:t>TOYTA Camry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92194">
              <w:t>224066,63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92194" w:rsidRPr="00C92194" w:rsidTr="00C92194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</w:pPr>
            <w:r w:rsidRPr="00C92194">
              <w:t>Супруг: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945AA6">
            <w:pPr>
              <w:autoSpaceDE w:val="0"/>
              <w:snapToGrid w:val="0"/>
            </w:pPr>
            <w:r w:rsidRPr="00C92194"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C92194">
              <w:rPr>
                <w:bCs/>
                <w:lang w:eastAsia="en-US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  <w:r w:rsidRPr="00C92194">
              <w:t>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  <w:r w:rsidRPr="00C92194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BC14B8">
            <w:pPr>
              <w:pStyle w:val="p7"/>
              <w:rPr>
                <w:color w:val="000000"/>
                <w:sz w:val="20"/>
                <w:szCs w:val="20"/>
              </w:rPr>
            </w:pPr>
            <w:r w:rsidRPr="00C92194">
              <w:rPr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BC14B8">
            <w:pPr>
              <w:autoSpaceDE w:val="0"/>
              <w:snapToGrid w:val="0"/>
            </w:pPr>
            <w:r w:rsidRPr="00C92194">
              <w:t>63,0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BC14B8">
            <w:pPr>
              <w:autoSpaceDE w:val="0"/>
              <w:snapToGrid w:val="0"/>
            </w:pPr>
            <w:r w:rsidRPr="00C92194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</w:pPr>
            <w:r w:rsidRPr="00C92194">
              <w:t>126738,3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92194" w:rsidRPr="00C92194" w:rsidTr="00C92194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</w:pPr>
            <w:r w:rsidRPr="00C92194">
              <w:t xml:space="preserve">Сын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945AA6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7F20F8">
            <w:pPr>
              <w:pStyle w:val="p7"/>
              <w:rPr>
                <w:color w:val="000000"/>
                <w:sz w:val="20"/>
                <w:szCs w:val="20"/>
              </w:rPr>
            </w:pPr>
            <w:r w:rsidRPr="00C92194">
              <w:rPr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7F20F8">
            <w:pPr>
              <w:autoSpaceDE w:val="0"/>
              <w:snapToGrid w:val="0"/>
            </w:pPr>
            <w:r w:rsidRPr="00C92194">
              <w:t>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7F20F8">
            <w:pPr>
              <w:autoSpaceDE w:val="0"/>
              <w:snapToGrid w:val="0"/>
            </w:pPr>
            <w:r w:rsidRPr="00C92194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92194" w:rsidRPr="00C92194" w:rsidTr="00C92194">
        <w:trPr>
          <w:trHeight w:val="54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</w:pPr>
            <w:r w:rsidRPr="00C92194">
              <w:t xml:space="preserve">Сын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jc w:val="center"/>
              <w:rPr>
                <w:rFonts w:cs="Arial"/>
                <w:b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945AA6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 w:rsidP="00C9219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D9219D">
            <w:pPr>
              <w:autoSpaceDE w:val="0"/>
              <w:snapToGri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4A24B7">
            <w:pPr>
              <w:pStyle w:val="p7"/>
              <w:rPr>
                <w:color w:val="000000"/>
                <w:sz w:val="20"/>
                <w:szCs w:val="20"/>
              </w:rPr>
            </w:pPr>
            <w:r w:rsidRPr="00C92194">
              <w:rPr>
                <w:color w:val="000000"/>
                <w:sz w:val="20"/>
                <w:szCs w:val="20"/>
              </w:rPr>
              <w:t xml:space="preserve">Квартира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4A24B7">
            <w:pPr>
              <w:autoSpaceDE w:val="0"/>
              <w:snapToGrid w:val="0"/>
            </w:pPr>
            <w:r w:rsidRPr="00C92194">
              <w:t>70,4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 w:rsidP="004A24B7">
            <w:pPr>
              <w:autoSpaceDE w:val="0"/>
              <w:snapToGrid w:val="0"/>
            </w:pPr>
            <w:r w:rsidRPr="00C92194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92194" w:rsidRPr="00C92194" w:rsidRDefault="00C9219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2194" w:rsidRPr="00C92194" w:rsidRDefault="00C9219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4D23C6" w:rsidRDefault="004D23C6" w:rsidP="00C92194">
      <w:pPr>
        <w:tabs>
          <w:tab w:val="left" w:pos="0"/>
        </w:tabs>
        <w:jc w:val="both"/>
        <w:rPr>
          <w:sz w:val="26"/>
          <w:szCs w:val="26"/>
        </w:rPr>
      </w:pPr>
    </w:p>
    <w:sectPr w:rsidR="004D23C6" w:rsidSect="00C92194">
      <w:pgSz w:w="16837" w:h="11905" w:orient="landscape"/>
      <w:pgMar w:top="426" w:right="851" w:bottom="426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1F8D"/>
    <w:rsid w:val="00056B8B"/>
    <w:rsid w:val="001C08C1"/>
    <w:rsid w:val="001C7C5E"/>
    <w:rsid w:val="001D7C90"/>
    <w:rsid w:val="00221F8D"/>
    <w:rsid w:val="00247D42"/>
    <w:rsid w:val="00346C78"/>
    <w:rsid w:val="00361757"/>
    <w:rsid w:val="003F74D0"/>
    <w:rsid w:val="004B0060"/>
    <w:rsid w:val="004D23C6"/>
    <w:rsid w:val="00557856"/>
    <w:rsid w:val="005C18BD"/>
    <w:rsid w:val="0066706A"/>
    <w:rsid w:val="006831A7"/>
    <w:rsid w:val="006D1C15"/>
    <w:rsid w:val="006D3D50"/>
    <w:rsid w:val="006E064C"/>
    <w:rsid w:val="007319FB"/>
    <w:rsid w:val="0074190A"/>
    <w:rsid w:val="00764C22"/>
    <w:rsid w:val="007A558F"/>
    <w:rsid w:val="00803942"/>
    <w:rsid w:val="0086691A"/>
    <w:rsid w:val="00895324"/>
    <w:rsid w:val="008F592C"/>
    <w:rsid w:val="0093488B"/>
    <w:rsid w:val="00965D0A"/>
    <w:rsid w:val="009A0A44"/>
    <w:rsid w:val="009A3829"/>
    <w:rsid w:val="009C1D3D"/>
    <w:rsid w:val="009E03AE"/>
    <w:rsid w:val="00AB0D56"/>
    <w:rsid w:val="00B174AF"/>
    <w:rsid w:val="00B527D0"/>
    <w:rsid w:val="00BB0D3A"/>
    <w:rsid w:val="00BB40FD"/>
    <w:rsid w:val="00C92194"/>
    <w:rsid w:val="00CA0322"/>
    <w:rsid w:val="00D1417F"/>
    <w:rsid w:val="00D64D50"/>
    <w:rsid w:val="00D82562"/>
    <w:rsid w:val="00E949CD"/>
    <w:rsid w:val="00F332DD"/>
    <w:rsid w:val="00F6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7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D1417F"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1417F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D1417F"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rsid w:val="00D1417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D1417F"/>
    <w:rPr>
      <w:rFonts w:ascii="Symbol" w:hAnsi="Symbol"/>
    </w:rPr>
  </w:style>
  <w:style w:type="character" w:customStyle="1" w:styleId="Absatz-Standardschriftart">
    <w:name w:val="Absatz-Standardschriftart"/>
    <w:rsid w:val="00D1417F"/>
  </w:style>
  <w:style w:type="character" w:customStyle="1" w:styleId="WW-Absatz-Standardschriftart">
    <w:name w:val="WW-Absatz-Standardschriftart"/>
    <w:rsid w:val="00D1417F"/>
  </w:style>
  <w:style w:type="character" w:customStyle="1" w:styleId="WW-Absatz-Standardschriftart1">
    <w:name w:val="WW-Absatz-Standardschriftart1"/>
    <w:rsid w:val="00D1417F"/>
  </w:style>
  <w:style w:type="character" w:customStyle="1" w:styleId="20">
    <w:name w:val="Основной шрифт абзаца2"/>
    <w:rsid w:val="00D1417F"/>
  </w:style>
  <w:style w:type="character" w:customStyle="1" w:styleId="WW8Num1z0">
    <w:name w:val="WW8Num1z0"/>
    <w:rsid w:val="00D1417F"/>
    <w:rPr>
      <w:rFonts w:ascii="Symbol" w:hAnsi="Symbol"/>
    </w:rPr>
  </w:style>
  <w:style w:type="character" w:customStyle="1" w:styleId="WW8Num4z0">
    <w:name w:val="WW8Num4z0"/>
    <w:rsid w:val="00D1417F"/>
    <w:rPr>
      <w:rFonts w:ascii="Symbol" w:hAnsi="Symbol"/>
    </w:rPr>
  </w:style>
  <w:style w:type="character" w:customStyle="1" w:styleId="WW8Num4z1">
    <w:name w:val="WW8Num4z1"/>
    <w:rsid w:val="00D1417F"/>
    <w:rPr>
      <w:rFonts w:ascii="Courier New" w:hAnsi="Courier New" w:cs="Courier New"/>
    </w:rPr>
  </w:style>
  <w:style w:type="character" w:customStyle="1" w:styleId="WW8Num4z2">
    <w:name w:val="WW8Num4z2"/>
    <w:rsid w:val="00D1417F"/>
    <w:rPr>
      <w:rFonts w:ascii="Wingdings" w:hAnsi="Wingdings"/>
    </w:rPr>
  </w:style>
  <w:style w:type="character" w:customStyle="1" w:styleId="10">
    <w:name w:val="Основной шрифт абзаца1"/>
    <w:rsid w:val="00D1417F"/>
  </w:style>
  <w:style w:type="character" w:customStyle="1" w:styleId="40">
    <w:name w:val="Заголовок 4 Знак"/>
    <w:rsid w:val="00D141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  <w:rsid w:val="00D1417F"/>
  </w:style>
  <w:style w:type="character" w:styleId="a4">
    <w:name w:val="Hyperlink"/>
    <w:rsid w:val="00D1417F"/>
    <w:rPr>
      <w:color w:val="0000FF"/>
      <w:u w:val="single"/>
    </w:rPr>
  </w:style>
  <w:style w:type="character" w:customStyle="1" w:styleId="a5">
    <w:name w:val="Текст выноски Знак"/>
    <w:rsid w:val="00D1417F"/>
    <w:rPr>
      <w:rFonts w:ascii="Tahoma" w:hAnsi="Tahoma" w:cs="Tahoma"/>
      <w:sz w:val="16"/>
      <w:szCs w:val="16"/>
    </w:rPr>
  </w:style>
  <w:style w:type="character" w:customStyle="1" w:styleId="a6">
    <w:name w:val="Знак Знак"/>
    <w:rsid w:val="00D1417F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rsid w:val="00D1417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8">
    <w:name w:val="Body Text"/>
    <w:basedOn w:val="a"/>
    <w:rsid w:val="00D1417F"/>
    <w:pPr>
      <w:spacing w:after="120"/>
    </w:pPr>
  </w:style>
  <w:style w:type="paragraph" w:styleId="a9">
    <w:name w:val="List"/>
    <w:basedOn w:val="a8"/>
    <w:rsid w:val="00D1417F"/>
    <w:rPr>
      <w:rFonts w:ascii="Arial" w:hAnsi="Arial" w:cs="Tahoma"/>
    </w:rPr>
  </w:style>
  <w:style w:type="paragraph" w:customStyle="1" w:styleId="21">
    <w:name w:val="Название2"/>
    <w:basedOn w:val="a"/>
    <w:rsid w:val="00D141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1417F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D1417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D1417F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rsid w:val="00D1417F"/>
    <w:pPr>
      <w:ind w:firstLine="720"/>
      <w:jc w:val="both"/>
    </w:pPr>
    <w:rPr>
      <w:sz w:val="24"/>
    </w:rPr>
  </w:style>
  <w:style w:type="paragraph" w:styleId="ab">
    <w:name w:val="Balloon Text"/>
    <w:basedOn w:val="a"/>
    <w:rsid w:val="00D141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417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D1417F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c">
    <w:name w:val="Содержимое таблицы"/>
    <w:basedOn w:val="a"/>
    <w:rsid w:val="00D1417F"/>
    <w:pPr>
      <w:suppressLineNumbers/>
    </w:pPr>
  </w:style>
  <w:style w:type="paragraph" w:customStyle="1" w:styleId="ad">
    <w:name w:val="Заголовок таблицы"/>
    <w:basedOn w:val="ac"/>
    <w:rsid w:val="00D1417F"/>
    <w:pPr>
      <w:jc w:val="center"/>
    </w:pPr>
    <w:rPr>
      <w:b/>
      <w:bCs/>
    </w:rPr>
  </w:style>
  <w:style w:type="paragraph" w:customStyle="1" w:styleId="p7">
    <w:name w:val="p7"/>
    <w:basedOn w:val="a"/>
    <w:rsid w:val="00CA032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2015-04-06T06:04:00Z</cp:lastPrinted>
  <dcterms:created xsi:type="dcterms:W3CDTF">2015-05-14T12:37:00Z</dcterms:created>
  <dcterms:modified xsi:type="dcterms:W3CDTF">2015-05-14T12:37:00Z</dcterms:modified>
</cp:coreProperties>
</file>