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D220CA" w:rsidP="00B3160D">
      <w:pPr>
        <w:autoSpaceDE w:val="0"/>
        <w:jc w:val="both"/>
        <w:rPr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sz w:val="24"/>
          <w:szCs w:val="24"/>
        </w:rPr>
        <w:t xml:space="preserve"> </w:t>
      </w:r>
    </w:p>
    <w:p w:rsidR="00000000" w:rsidRDefault="00D220CA">
      <w:pPr>
        <w:autoSpaceDE w:val="0"/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</w:t>
      </w:r>
    </w:p>
    <w:p w:rsidR="00000000" w:rsidRDefault="00D220CA">
      <w:pPr>
        <w:autoSpaceDE w:val="0"/>
        <w:jc w:val="center"/>
        <w:rPr>
          <w:sz w:val="24"/>
          <w:szCs w:val="24"/>
        </w:rPr>
      </w:pPr>
    </w:p>
    <w:p w:rsidR="00000000" w:rsidRDefault="00D220CA">
      <w:pPr>
        <w:autoSpaceDE w:val="0"/>
        <w:jc w:val="center"/>
        <w:rPr>
          <w:sz w:val="24"/>
          <w:szCs w:val="24"/>
        </w:rPr>
      </w:pPr>
    </w:p>
    <w:p w:rsidR="00000000" w:rsidRDefault="00D220CA">
      <w:pPr>
        <w:autoSpaceDE w:val="0"/>
        <w:jc w:val="center"/>
        <w:rPr>
          <w:b/>
          <w:sz w:val="24"/>
          <w:szCs w:val="24"/>
        </w:rPr>
      </w:pPr>
    </w:p>
    <w:p w:rsidR="00000000" w:rsidRDefault="00D220CA">
      <w:pPr>
        <w:autoSpaceDE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000000" w:rsidRDefault="00D220CA">
      <w:pPr>
        <w:autoSpaceDE w:val="0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000000" w:rsidRDefault="00D220CA">
      <w:pPr>
        <w:autoSpaceDE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начальника отдела инвестиций и стратегического планирования департамента экономического развития мэрии городского округа Т</w:t>
      </w:r>
      <w:r>
        <w:rPr>
          <w:b/>
          <w:sz w:val="24"/>
          <w:szCs w:val="24"/>
          <w:u w:val="single"/>
        </w:rPr>
        <w:t>ольятти</w:t>
      </w:r>
    </w:p>
    <w:p w:rsidR="00000000" w:rsidRPr="00B3160D" w:rsidRDefault="00D220CA">
      <w:pPr>
        <w:autoSpaceDE w:val="0"/>
        <w:jc w:val="center"/>
        <w:rPr>
          <w:b/>
        </w:rPr>
      </w:pPr>
      <w:proofErr w:type="gramStart"/>
      <w:r w:rsidRPr="00B3160D"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000000" w:rsidRPr="00B3160D" w:rsidRDefault="00D220CA">
      <w:pPr>
        <w:autoSpaceDE w:val="0"/>
        <w:jc w:val="center"/>
        <w:rPr>
          <w:b/>
        </w:rPr>
      </w:pPr>
      <w:r w:rsidRPr="00B3160D">
        <w:rPr>
          <w:b/>
        </w:rPr>
        <w:t>замещает должность муниципальной службы)</w:t>
      </w:r>
    </w:p>
    <w:p w:rsidR="00000000" w:rsidRDefault="00D220CA">
      <w:pPr>
        <w:autoSpaceDE w:val="0"/>
        <w:jc w:val="center"/>
        <w:rPr>
          <w:b/>
          <w:sz w:val="24"/>
          <w:szCs w:val="24"/>
        </w:rPr>
      </w:pPr>
    </w:p>
    <w:p w:rsidR="00000000" w:rsidRDefault="00D220CA">
      <w:pPr>
        <w:autoSpaceDE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</w:t>
      </w:r>
      <w:r>
        <w:rPr>
          <w:b/>
          <w:sz w:val="24"/>
          <w:szCs w:val="24"/>
          <w:u w:val="single"/>
        </w:rPr>
        <w:t>13</w:t>
      </w:r>
      <w:r>
        <w:rPr>
          <w:b/>
          <w:sz w:val="24"/>
          <w:szCs w:val="24"/>
        </w:rPr>
        <w:t>года</w:t>
      </w:r>
    </w:p>
    <w:p w:rsidR="00000000" w:rsidRDefault="00D220CA">
      <w:pPr>
        <w:autoSpaceDE w:val="0"/>
        <w:jc w:val="both"/>
        <w:rPr>
          <w:sz w:val="24"/>
          <w:szCs w:val="24"/>
        </w:rPr>
      </w:pPr>
    </w:p>
    <w:tbl>
      <w:tblPr>
        <w:tblW w:w="9610" w:type="dxa"/>
        <w:tblInd w:w="-20" w:type="dxa"/>
        <w:tblLayout w:type="fixed"/>
        <w:tblLook w:val="0000"/>
      </w:tblPr>
      <w:tblGrid>
        <w:gridCol w:w="959"/>
        <w:gridCol w:w="774"/>
        <w:gridCol w:w="1069"/>
        <w:gridCol w:w="1134"/>
        <w:gridCol w:w="1134"/>
        <w:gridCol w:w="1134"/>
        <w:gridCol w:w="992"/>
        <w:gridCol w:w="1134"/>
        <w:gridCol w:w="1280"/>
      </w:tblGrid>
      <w:tr w:rsidR="00000000" w:rsidRPr="00B3160D" w:rsidTr="00B3160D"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B3160D" w:rsidRDefault="00D220CA">
            <w:pPr>
              <w:autoSpaceDE w:val="0"/>
              <w:snapToGri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B3160D" w:rsidRDefault="00D220CA">
            <w:pPr>
              <w:autoSpaceDE w:val="0"/>
              <w:ind w:left="113" w:right="113"/>
              <w:jc w:val="center"/>
            </w:pPr>
            <w:r w:rsidRPr="00B3160D">
              <w:t xml:space="preserve">Годовой доход </w:t>
            </w:r>
          </w:p>
          <w:p w:rsidR="00000000" w:rsidRPr="00B3160D" w:rsidRDefault="00D220CA">
            <w:pPr>
              <w:autoSpaceDE w:val="0"/>
              <w:ind w:left="113" w:right="113"/>
              <w:jc w:val="center"/>
            </w:pPr>
            <w:r w:rsidRPr="00B3160D">
              <w:t>за 20__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B3160D" w:rsidRDefault="00D220CA">
            <w:pPr>
              <w:autoSpaceDE w:val="0"/>
              <w:jc w:val="center"/>
            </w:pPr>
            <w:r w:rsidRPr="00B3160D">
              <w:t>Перечень объектов недвижимог</w:t>
            </w:r>
            <w:r w:rsidRPr="00B3160D">
              <w:t xml:space="preserve">о имущества и транспортных средств, принадлежащих </w:t>
            </w:r>
          </w:p>
          <w:p w:rsidR="00000000" w:rsidRPr="00B3160D" w:rsidRDefault="00D220CA">
            <w:pPr>
              <w:autoSpaceDE w:val="0"/>
              <w:jc w:val="center"/>
            </w:pPr>
            <w:r w:rsidRPr="00B3160D">
              <w:t>на праве собственности</w:t>
            </w:r>
          </w:p>
        </w:tc>
        <w:tc>
          <w:tcPr>
            <w:tcW w:w="34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B3160D" w:rsidRDefault="00D220CA">
            <w:pPr>
              <w:autoSpaceDE w:val="0"/>
              <w:jc w:val="center"/>
            </w:pPr>
            <w:r w:rsidRPr="00B3160D">
              <w:t xml:space="preserve">Перечень объектов недвижимого имущества, находящегося </w:t>
            </w:r>
          </w:p>
          <w:p w:rsidR="00000000" w:rsidRPr="00B3160D" w:rsidRDefault="00D220CA">
            <w:pPr>
              <w:autoSpaceDE w:val="0"/>
              <w:jc w:val="center"/>
            </w:pPr>
            <w:r w:rsidRPr="00B3160D">
              <w:t>в пользовании</w:t>
            </w:r>
          </w:p>
        </w:tc>
      </w:tr>
      <w:tr w:rsidR="00000000" w:rsidRPr="00B3160D" w:rsidTr="00B3160D"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Pr="00B3160D" w:rsidRDefault="00D220CA">
            <w:pPr>
              <w:snapToGrid w:val="0"/>
            </w:pPr>
          </w:p>
        </w:tc>
        <w:tc>
          <w:tcPr>
            <w:tcW w:w="7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Pr="00B3160D" w:rsidRDefault="00D220CA">
            <w:pPr>
              <w:snapToGrid w:val="0"/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B3160D" w:rsidRDefault="00D220CA">
            <w:pPr>
              <w:autoSpaceDE w:val="0"/>
              <w:jc w:val="center"/>
            </w:pPr>
            <w:r w:rsidRPr="00B3160D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B3160D" w:rsidRDefault="00D220CA">
            <w:pPr>
              <w:autoSpaceDE w:val="0"/>
              <w:jc w:val="center"/>
            </w:pPr>
            <w:r w:rsidRPr="00B3160D">
              <w:t>Площадь (кв</w:t>
            </w:r>
            <w:proofErr w:type="gramStart"/>
            <w:r w:rsidRPr="00B3160D">
              <w:t>.м</w:t>
            </w:r>
            <w:proofErr w:type="gramEnd"/>
            <w:r w:rsidRPr="00B3160D"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B3160D" w:rsidRDefault="00D220CA">
            <w:pPr>
              <w:autoSpaceDE w:val="0"/>
              <w:jc w:val="center"/>
            </w:pPr>
            <w:r w:rsidRPr="00B3160D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B3160D" w:rsidRDefault="00D220CA">
            <w:pPr>
              <w:autoSpaceDE w:val="0"/>
              <w:jc w:val="center"/>
            </w:pPr>
            <w:r w:rsidRPr="00B3160D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B3160D" w:rsidRDefault="00D220CA">
            <w:pPr>
              <w:autoSpaceDE w:val="0"/>
              <w:jc w:val="center"/>
            </w:pPr>
            <w:r w:rsidRPr="00B3160D">
              <w:t>Вид объектов н</w:t>
            </w:r>
            <w:r w:rsidRPr="00B3160D">
              <w:t>едвижимости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B3160D" w:rsidRDefault="00D220CA">
            <w:pPr>
              <w:autoSpaceDE w:val="0"/>
              <w:jc w:val="center"/>
            </w:pPr>
            <w:r w:rsidRPr="00B3160D">
              <w:t>Площадь (кв</w:t>
            </w:r>
            <w:proofErr w:type="gramStart"/>
            <w:r w:rsidRPr="00B3160D">
              <w:t>.м</w:t>
            </w:r>
            <w:proofErr w:type="gramEnd"/>
            <w:r w:rsidRPr="00B3160D">
              <w:t>)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B3160D" w:rsidRDefault="00D220CA">
            <w:pPr>
              <w:autoSpaceDE w:val="0"/>
              <w:jc w:val="center"/>
            </w:pPr>
            <w:r w:rsidRPr="00B3160D">
              <w:t>Страна расположения</w:t>
            </w:r>
          </w:p>
        </w:tc>
      </w:tr>
      <w:tr w:rsidR="00000000" w:rsidRPr="00B3160D" w:rsidTr="00B3160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B3160D" w:rsidRDefault="00D220CA">
            <w:pPr>
              <w:autoSpaceDE w:val="0"/>
              <w:jc w:val="center"/>
            </w:pPr>
            <w:r w:rsidRPr="00B3160D">
              <w:t>Петрова Л.В.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B3160D" w:rsidRDefault="00D220CA">
            <w:pPr>
              <w:pStyle w:val="ConsPlusNonformat"/>
              <w:snapToGrid w:val="0"/>
            </w:pPr>
            <w:r w:rsidRPr="00B3160D">
              <w:rPr>
                <w:rFonts w:ascii="Times New Roman" w:hAnsi="Times New Roman" w:cs="Times New Roman"/>
              </w:rPr>
              <w:t>538 213,92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B3160D" w:rsidRDefault="00D220CA">
            <w:pPr>
              <w:autoSpaceDE w:val="0"/>
              <w:jc w:val="both"/>
            </w:pPr>
            <w:r w:rsidRPr="00B3160D">
              <w:t>квартира (1/2)</w:t>
            </w:r>
          </w:p>
          <w:p w:rsidR="00000000" w:rsidRPr="00B3160D" w:rsidRDefault="00D220CA">
            <w:pPr>
              <w:autoSpaceDE w:val="0"/>
              <w:snapToGrid w:val="0"/>
              <w:jc w:val="both"/>
            </w:pPr>
            <w:r w:rsidRPr="00B3160D">
              <w:t>квартира (1/6)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B3160D" w:rsidRDefault="00D220CA">
            <w:pPr>
              <w:autoSpaceDE w:val="0"/>
              <w:snapToGrid w:val="0"/>
            </w:pPr>
            <w:r w:rsidRPr="00B3160D">
              <w:t>49,2</w:t>
            </w:r>
          </w:p>
          <w:p w:rsidR="00000000" w:rsidRPr="00B3160D" w:rsidRDefault="00D220CA">
            <w:pPr>
              <w:autoSpaceDE w:val="0"/>
              <w:snapToGrid w:val="0"/>
            </w:pPr>
          </w:p>
          <w:p w:rsidR="00000000" w:rsidRPr="00B3160D" w:rsidRDefault="00D220CA">
            <w:pPr>
              <w:autoSpaceDE w:val="0"/>
              <w:snapToGrid w:val="0"/>
            </w:pPr>
            <w:r w:rsidRPr="00B3160D">
              <w:t>63,5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B3160D" w:rsidRDefault="00D220CA">
            <w:pPr>
              <w:autoSpaceDE w:val="0"/>
              <w:snapToGrid w:val="0"/>
            </w:pPr>
            <w:r w:rsidRPr="00B3160D">
              <w:t>РФ</w:t>
            </w:r>
          </w:p>
          <w:p w:rsidR="00000000" w:rsidRPr="00B3160D" w:rsidRDefault="00D220CA">
            <w:pPr>
              <w:autoSpaceDE w:val="0"/>
              <w:snapToGrid w:val="0"/>
            </w:pPr>
          </w:p>
          <w:p w:rsidR="00000000" w:rsidRPr="00B3160D" w:rsidRDefault="00D220CA">
            <w:pPr>
              <w:autoSpaceDE w:val="0"/>
              <w:snapToGrid w:val="0"/>
            </w:pPr>
            <w:r w:rsidRPr="00B3160D">
              <w:t>РФ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B3160D" w:rsidRDefault="00D220CA">
            <w:pPr>
              <w:autoSpaceDE w:val="0"/>
              <w:snapToGrid w:val="0"/>
            </w:pPr>
            <w:r w:rsidRPr="00B3160D">
              <w:t>ВАЗ 217230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B3160D" w:rsidRDefault="00D220CA">
            <w:pPr>
              <w:autoSpaceDE w:val="0"/>
              <w:snapToGrid w:val="0"/>
            </w:pPr>
            <w:r w:rsidRPr="00B3160D">
              <w:t>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B3160D" w:rsidRDefault="00D220CA">
            <w:pPr>
              <w:autoSpaceDE w:val="0"/>
              <w:snapToGrid w:val="0"/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B3160D" w:rsidRDefault="00D220CA">
            <w:pPr>
              <w:autoSpaceDE w:val="0"/>
              <w:snapToGrid w:val="0"/>
            </w:pPr>
          </w:p>
        </w:tc>
      </w:tr>
      <w:tr w:rsidR="00000000" w:rsidRPr="00B3160D" w:rsidTr="00B3160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B3160D" w:rsidRDefault="00D220CA">
            <w:pPr>
              <w:autoSpaceDE w:val="0"/>
              <w:jc w:val="center"/>
            </w:pPr>
            <w:r w:rsidRPr="00B3160D">
              <w:t>Ребенок (дочь)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B3160D" w:rsidRDefault="00D220CA">
            <w:pPr>
              <w:autoSpaceDE w:val="0"/>
              <w:snapToGrid w:val="0"/>
            </w:pPr>
            <w:r w:rsidRPr="00B3160D">
              <w:t>нет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B3160D" w:rsidRDefault="00D220CA">
            <w:pPr>
              <w:autoSpaceDE w:val="0"/>
              <w:snapToGrid w:val="0"/>
            </w:pPr>
            <w:r w:rsidRPr="00B3160D">
              <w:t>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B3160D" w:rsidRDefault="00D220CA">
            <w:pPr>
              <w:autoSpaceDE w:val="0"/>
              <w:snapToGrid w:val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B3160D" w:rsidRDefault="00D220CA">
            <w:pPr>
              <w:autoSpaceDE w:val="0"/>
              <w:snapToGrid w:val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B3160D" w:rsidRDefault="00D220CA">
            <w:pPr>
              <w:autoSpaceDE w:val="0"/>
              <w:snapToGrid w:val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B3160D" w:rsidRDefault="00D220CA">
            <w:pPr>
              <w:autoSpaceDE w:val="0"/>
              <w:snapToGrid w:val="0"/>
              <w:jc w:val="both"/>
            </w:pPr>
            <w:r w:rsidRPr="00B3160D">
              <w:t>квартира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B3160D" w:rsidRDefault="00D220CA">
            <w:pPr>
              <w:autoSpaceDE w:val="0"/>
              <w:snapToGrid w:val="0"/>
            </w:pPr>
            <w:r w:rsidRPr="00B3160D">
              <w:t>49,2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B3160D" w:rsidRDefault="00D220CA">
            <w:pPr>
              <w:autoSpaceDE w:val="0"/>
              <w:snapToGrid w:val="0"/>
            </w:pPr>
            <w:r w:rsidRPr="00B3160D">
              <w:t>РФ</w:t>
            </w:r>
          </w:p>
        </w:tc>
      </w:tr>
    </w:tbl>
    <w:p w:rsidR="00000000" w:rsidRDefault="00D220CA">
      <w:pPr>
        <w:tabs>
          <w:tab w:val="left" w:pos="0"/>
        </w:tabs>
        <w:jc w:val="both"/>
      </w:pPr>
    </w:p>
    <w:p w:rsidR="00000000" w:rsidRDefault="00D220CA">
      <w:pPr>
        <w:tabs>
          <w:tab w:val="left" w:pos="0"/>
        </w:tabs>
        <w:jc w:val="both"/>
        <w:rPr>
          <w:sz w:val="24"/>
          <w:szCs w:val="24"/>
        </w:rPr>
      </w:pPr>
    </w:p>
    <w:p w:rsidR="00000000" w:rsidRDefault="00D220CA">
      <w:pPr>
        <w:tabs>
          <w:tab w:val="left" w:pos="0"/>
        </w:tabs>
        <w:jc w:val="both"/>
        <w:rPr>
          <w:sz w:val="24"/>
          <w:szCs w:val="24"/>
        </w:rPr>
      </w:pPr>
    </w:p>
    <w:p w:rsidR="00D220CA" w:rsidRDefault="00D220CA">
      <w:pPr>
        <w:tabs>
          <w:tab w:val="left" w:pos="0"/>
        </w:tabs>
        <w:jc w:val="both"/>
        <w:rPr>
          <w:sz w:val="24"/>
          <w:szCs w:val="24"/>
        </w:rPr>
      </w:pPr>
    </w:p>
    <w:sectPr w:rsidR="00D220CA">
      <w:pgSz w:w="11906" w:h="16838"/>
      <w:pgMar w:top="851" w:right="851" w:bottom="851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1571" w:hanging="360"/>
      </w:pPr>
      <w:rPr>
        <w:rFonts w:ascii="Symbol" w:hAnsi="Symbol" w:cs="Symbol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oNotTrackMoves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160D"/>
    <w:rsid w:val="00B3160D"/>
    <w:rsid w:val="00D220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lang w:eastAsia="zh-CN"/>
    </w:rPr>
  </w:style>
  <w:style w:type="paragraph" w:styleId="1">
    <w:name w:val="heading 1"/>
    <w:basedOn w:val="a"/>
    <w:next w:val="a"/>
    <w:qFormat/>
    <w:pPr>
      <w:keepNext/>
      <w:numPr>
        <w:numId w:val="1"/>
      </w:numPr>
      <w:ind w:left="5040" w:firstLine="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10">
    <w:name w:val="Основной шрифт абзаца1"/>
  </w:style>
  <w:style w:type="character" w:customStyle="1" w:styleId="40">
    <w:name w:val="Заголовок 4 Знак"/>
    <w:basedOn w:val="10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3">
    <w:name w:val="Основной текст Знак"/>
    <w:basedOn w:val="10"/>
  </w:style>
  <w:style w:type="character" w:styleId="a4">
    <w:name w:val="Hyperlink"/>
    <w:basedOn w:val="10"/>
    <w:rPr>
      <w:color w:val="0000FF"/>
      <w:u w:val="single"/>
    </w:rPr>
  </w:style>
  <w:style w:type="character" w:customStyle="1" w:styleId="a5">
    <w:name w:val="Текст выноски Знак"/>
    <w:basedOn w:val="10"/>
    <w:rPr>
      <w:rFonts w:ascii="Tahoma" w:hAnsi="Tahoma" w:cs="Tahoma"/>
      <w:sz w:val="16"/>
      <w:szCs w:val="16"/>
    </w:rPr>
  </w:style>
  <w:style w:type="character" w:customStyle="1" w:styleId="a6">
    <w:name w:val=" Знак Знак"/>
    <w:basedOn w:val="10"/>
    <w:rPr>
      <w:rFonts w:ascii="Times New Roman" w:eastAsia="Times New Roman" w:hAnsi="Times New Roman" w:cs="Times New Roman"/>
      <w:sz w:val="24"/>
      <w:szCs w:val="20"/>
    </w:rPr>
  </w:style>
  <w:style w:type="character" w:customStyle="1" w:styleId="a7">
    <w:name w:val="Символ нумерации"/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9">
    <w:name w:val="Body Text"/>
    <w:basedOn w:val="a"/>
    <w:pPr>
      <w:spacing w:after="120"/>
    </w:pPr>
  </w:style>
  <w:style w:type="paragraph" w:styleId="aa">
    <w:name w:val="List"/>
    <w:basedOn w:val="a9"/>
    <w:rPr>
      <w:rFonts w:cs="Mangal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">
    <w:name w:val="Указатель1"/>
    <w:basedOn w:val="a"/>
    <w:pPr>
      <w:suppressLineNumbers/>
    </w:pPr>
    <w:rPr>
      <w:rFonts w:cs="Mangal"/>
    </w:rPr>
  </w:style>
  <w:style w:type="paragraph" w:styleId="ac">
    <w:name w:val="Body Text Indent"/>
    <w:basedOn w:val="a"/>
    <w:pPr>
      <w:ind w:firstLine="720"/>
      <w:jc w:val="both"/>
    </w:pPr>
    <w:rPr>
      <w:sz w:val="24"/>
    </w:rPr>
  </w:style>
  <w:style w:type="paragraph" w:styleId="ad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customStyle="1" w:styleId="ConsPlusNonformat">
    <w:name w:val="ConsPlusNonformat"/>
    <w:pPr>
      <w:suppressAutoHyphens/>
      <w:autoSpaceDE w:val="0"/>
    </w:pPr>
    <w:rPr>
      <w:rFonts w:ascii="Courier New" w:hAnsi="Courier New" w:cs="Courier New"/>
      <w:lang w:eastAsia="zh-CN"/>
    </w:rPr>
  </w:style>
  <w:style w:type="paragraph" w:customStyle="1" w:styleId="ConsPlusCell">
    <w:name w:val="ConsPlusCell"/>
    <w:pPr>
      <w:widowControl w:val="0"/>
      <w:suppressAutoHyphens/>
      <w:autoSpaceDE w:val="0"/>
    </w:pPr>
    <w:rPr>
      <w:rFonts w:ascii="Arial" w:hAnsi="Arial" w:cs="Arial"/>
      <w:lang w:eastAsia="zh-CN"/>
    </w:rPr>
  </w:style>
  <w:style w:type="paragraph" w:customStyle="1" w:styleId="ae">
    <w:name w:val="Содержимое таблицы"/>
    <w:basedOn w:val="a"/>
    <w:pPr>
      <w:suppressLineNumbers/>
    </w:pPr>
  </w:style>
  <w:style w:type="paragraph" w:customStyle="1" w:styleId="af">
    <w:name w:val="Заголовок таблицы"/>
    <w:basedOn w:val="ae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784</Characters>
  <Application>Microsoft Office Word</Application>
  <DocSecurity>0</DocSecurity>
  <Lines>6</Lines>
  <Paragraphs>1</Paragraphs>
  <ScaleCrop>false</ScaleCrop>
  <Company/>
  <LinksUpToDate>false</LinksUpToDate>
  <CharactersWithSpaces>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2013-02-11T08:55:00Z</cp:lastPrinted>
  <dcterms:created xsi:type="dcterms:W3CDTF">2014-03-21T13:11:00Z</dcterms:created>
  <dcterms:modified xsi:type="dcterms:W3CDTF">2014-03-21T13:11:00Z</dcterms:modified>
</cp:coreProperties>
</file>