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92DB7">
      <w:pPr>
        <w:autoSpaceDE w:val="0"/>
        <w:jc w:val="both"/>
        <w:rPr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sz w:val="18"/>
          <w:szCs w:val="18"/>
        </w:rPr>
        <w:t xml:space="preserve"> </w:t>
      </w:r>
      <w:r>
        <w:t xml:space="preserve">    </w:t>
      </w:r>
    </w:p>
    <w:p w:rsidR="00000000" w:rsidRDefault="00892DB7">
      <w:pPr>
        <w:autoSpaceDE w:val="0"/>
        <w:jc w:val="center"/>
        <w:rPr>
          <w:b/>
          <w:sz w:val="24"/>
          <w:szCs w:val="24"/>
        </w:rPr>
      </w:pPr>
    </w:p>
    <w:p w:rsidR="00000000" w:rsidRDefault="00892DB7">
      <w:pPr>
        <w:autoSpaceDE w:val="0"/>
        <w:jc w:val="center"/>
        <w:rPr>
          <w:sz w:val="24"/>
          <w:szCs w:val="24"/>
        </w:rPr>
      </w:pPr>
    </w:p>
    <w:p w:rsidR="00000000" w:rsidRDefault="00892DB7">
      <w:pPr>
        <w:autoSpaceDE w:val="0"/>
        <w:jc w:val="center"/>
        <w:rPr>
          <w:b/>
          <w:sz w:val="24"/>
          <w:szCs w:val="24"/>
        </w:rPr>
      </w:pPr>
    </w:p>
    <w:p w:rsidR="00000000" w:rsidRDefault="00892DB7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000000" w:rsidRDefault="00892DB7">
      <w:pPr>
        <w:autoSpaceDE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000000" w:rsidRDefault="00892DB7">
      <w:pPr>
        <w:autoSpaceDE w:val="0"/>
        <w:jc w:val="center"/>
        <w:rPr>
          <w:b/>
        </w:rPr>
      </w:pPr>
      <w:r>
        <w:rPr>
          <w:b/>
          <w:sz w:val="24"/>
          <w:szCs w:val="24"/>
          <w:u w:val="single"/>
        </w:rPr>
        <w:t>главного специалиста сектора инженерно-транспортной инфраструктуры управления архитектуры и градостроительства департамента гра</w:t>
      </w:r>
      <w:r>
        <w:rPr>
          <w:b/>
          <w:sz w:val="24"/>
          <w:szCs w:val="24"/>
          <w:u w:val="single"/>
        </w:rPr>
        <w:t>достроительной деятельности</w:t>
      </w:r>
      <w:r w:rsidR="005A0128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000000" w:rsidRDefault="00892DB7">
      <w:pPr>
        <w:autoSpaceDE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000000" w:rsidRDefault="00892DB7">
      <w:pPr>
        <w:autoSpaceDE w:val="0"/>
        <w:jc w:val="center"/>
        <w:rPr>
          <w:b/>
          <w:sz w:val="24"/>
          <w:szCs w:val="24"/>
        </w:rPr>
      </w:pPr>
      <w:r>
        <w:rPr>
          <w:b/>
        </w:rPr>
        <w:t>замещает должность муниципальной службы)</w:t>
      </w:r>
    </w:p>
    <w:p w:rsidR="00000000" w:rsidRDefault="00892DB7">
      <w:pPr>
        <w:autoSpaceDE w:val="0"/>
        <w:jc w:val="center"/>
        <w:rPr>
          <w:b/>
          <w:sz w:val="24"/>
          <w:szCs w:val="24"/>
        </w:rPr>
      </w:pPr>
    </w:p>
    <w:p w:rsidR="00000000" w:rsidRDefault="00892DB7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 членов его семьи за период с 01 января по 31 декабря </w:t>
      </w:r>
      <w:r>
        <w:rPr>
          <w:b/>
          <w:sz w:val="24"/>
          <w:szCs w:val="24"/>
          <w:u w:val="single"/>
        </w:rPr>
        <w:t>2013</w:t>
      </w:r>
      <w:r>
        <w:rPr>
          <w:b/>
          <w:sz w:val="24"/>
          <w:szCs w:val="24"/>
        </w:rPr>
        <w:t xml:space="preserve"> года</w:t>
      </w:r>
    </w:p>
    <w:p w:rsidR="00000000" w:rsidRDefault="00892DB7">
      <w:pPr>
        <w:autoSpaceDE w:val="0"/>
        <w:jc w:val="center"/>
        <w:rPr>
          <w:b/>
          <w:sz w:val="24"/>
          <w:szCs w:val="24"/>
        </w:rPr>
      </w:pPr>
    </w:p>
    <w:p w:rsidR="00000000" w:rsidRDefault="00892DB7">
      <w:pPr>
        <w:autoSpaceDE w:val="0"/>
        <w:jc w:val="both"/>
        <w:rPr>
          <w:sz w:val="24"/>
          <w:szCs w:val="24"/>
        </w:rPr>
      </w:pPr>
    </w:p>
    <w:tbl>
      <w:tblPr>
        <w:tblW w:w="9610" w:type="dxa"/>
        <w:tblInd w:w="-20" w:type="dxa"/>
        <w:tblLayout w:type="fixed"/>
        <w:tblLook w:val="0000"/>
      </w:tblPr>
      <w:tblGrid>
        <w:gridCol w:w="795"/>
        <w:gridCol w:w="938"/>
        <w:gridCol w:w="1069"/>
        <w:gridCol w:w="1134"/>
        <w:gridCol w:w="1134"/>
        <w:gridCol w:w="1134"/>
        <w:gridCol w:w="992"/>
        <w:gridCol w:w="1134"/>
        <w:gridCol w:w="1280"/>
      </w:tblGrid>
      <w:tr w:rsidR="00000000" w:rsidRPr="005A0128" w:rsidTr="005A0128"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snapToGrid w:val="0"/>
              <w:jc w:val="center"/>
            </w:pP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ind w:left="113" w:right="113"/>
              <w:jc w:val="center"/>
            </w:pPr>
            <w:r w:rsidRPr="005A0128">
              <w:t xml:space="preserve">Годовой доход </w:t>
            </w:r>
          </w:p>
          <w:p w:rsidR="00000000" w:rsidRPr="005A0128" w:rsidRDefault="00892DB7">
            <w:pPr>
              <w:autoSpaceDE w:val="0"/>
              <w:ind w:left="113" w:right="113"/>
              <w:jc w:val="center"/>
            </w:pPr>
            <w:r w:rsidRPr="005A0128">
              <w:t xml:space="preserve">за </w:t>
            </w:r>
            <w:r w:rsidRPr="005A0128">
              <w:rPr>
                <w:u w:val="single"/>
              </w:rPr>
              <w:t>2013</w:t>
            </w:r>
            <w:r w:rsidRPr="005A0128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jc w:val="center"/>
            </w:pPr>
            <w:r w:rsidRPr="005A0128">
              <w:t>Перечен</w:t>
            </w:r>
            <w:r w:rsidRPr="005A0128">
              <w:t xml:space="preserve">ь объектов недвижимого имущества и транспортных средств, принадлежащих </w:t>
            </w:r>
          </w:p>
          <w:p w:rsidR="00000000" w:rsidRPr="005A0128" w:rsidRDefault="00892DB7">
            <w:pPr>
              <w:autoSpaceDE w:val="0"/>
              <w:jc w:val="center"/>
            </w:pPr>
            <w:r w:rsidRPr="005A0128">
              <w:t>на праве собственности</w:t>
            </w:r>
          </w:p>
        </w:tc>
        <w:tc>
          <w:tcPr>
            <w:tcW w:w="3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jc w:val="center"/>
            </w:pPr>
            <w:r w:rsidRPr="005A0128">
              <w:t xml:space="preserve">Перечень объектов недвижимого имущества, находящегося </w:t>
            </w:r>
          </w:p>
          <w:p w:rsidR="00000000" w:rsidRPr="005A0128" w:rsidRDefault="00892DB7">
            <w:pPr>
              <w:autoSpaceDE w:val="0"/>
              <w:jc w:val="center"/>
            </w:pPr>
            <w:r w:rsidRPr="005A0128">
              <w:t>в пользовании</w:t>
            </w:r>
          </w:p>
        </w:tc>
      </w:tr>
      <w:tr w:rsidR="00000000" w:rsidRPr="005A0128" w:rsidTr="005A0128"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5A0128" w:rsidRDefault="00892DB7">
            <w:pPr>
              <w:snapToGrid w:val="0"/>
            </w:pP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5A0128" w:rsidRDefault="00892DB7">
            <w:pPr>
              <w:snapToGrid w:val="0"/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jc w:val="center"/>
            </w:pPr>
            <w:r w:rsidRPr="005A012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jc w:val="center"/>
            </w:pPr>
            <w:r w:rsidRPr="005A0128">
              <w:t>Площадь (кв</w:t>
            </w:r>
            <w:proofErr w:type="gramStart"/>
            <w:r w:rsidRPr="005A0128">
              <w:t>.м</w:t>
            </w:r>
            <w:proofErr w:type="gramEnd"/>
            <w:r w:rsidRPr="005A0128"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jc w:val="center"/>
            </w:pPr>
            <w:r w:rsidRPr="005A0128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jc w:val="center"/>
            </w:pPr>
            <w:r w:rsidRPr="005A0128">
              <w:t xml:space="preserve">Транспортные средства (вид, </w:t>
            </w:r>
            <w:r w:rsidRPr="005A0128">
              <w:t>марка)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jc w:val="center"/>
            </w:pPr>
            <w:r w:rsidRPr="005A012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jc w:val="center"/>
            </w:pPr>
            <w:r w:rsidRPr="005A0128">
              <w:t>Площадь (кв</w:t>
            </w:r>
            <w:proofErr w:type="gramStart"/>
            <w:r w:rsidRPr="005A0128">
              <w:t>.м</w:t>
            </w:r>
            <w:proofErr w:type="gramEnd"/>
            <w:r w:rsidRPr="005A0128">
              <w:t>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jc w:val="center"/>
            </w:pPr>
            <w:r w:rsidRPr="005A0128">
              <w:t xml:space="preserve">Страна </w:t>
            </w:r>
            <w:proofErr w:type="spellStart"/>
            <w:r w:rsidRPr="005A0128">
              <w:t>расположе</w:t>
            </w:r>
            <w:proofErr w:type="spellEnd"/>
          </w:p>
          <w:p w:rsidR="00000000" w:rsidRPr="005A0128" w:rsidRDefault="00892DB7">
            <w:pPr>
              <w:autoSpaceDE w:val="0"/>
              <w:jc w:val="center"/>
            </w:pPr>
            <w:proofErr w:type="spellStart"/>
            <w:r w:rsidRPr="005A0128">
              <w:t>ния</w:t>
            </w:r>
            <w:proofErr w:type="spellEnd"/>
          </w:p>
        </w:tc>
      </w:tr>
      <w:tr w:rsidR="00000000" w:rsidRPr="005A0128" w:rsidTr="005A0128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jc w:val="center"/>
            </w:pPr>
            <w:proofErr w:type="spellStart"/>
            <w:r w:rsidRPr="005A0128">
              <w:t>Кадышева</w:t>
            </w:r>
            <w:proofErr w:type="spellEnd"/>
            <w:r w:rsidRPr="005A0128">
              <w:t xml:space="preserve"> Елена Юрьевна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pStyle w:val="ConsPlusNonformat"/>
              <w:snapToGrid w:val="0"/>
            </w:pPr>
            <w:r w:rsidRPr="005A0128">
              <w:rPr>
                <w:rFonts w:ascii="Times New Roman" w:hAnsi="Times New Roman" w:cs="Times New Roman"/>
              </w:rPr>
              <w:t>383759,44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snapToGrid w:val="0"/>
              <w:jc w:val="both"/>
            </w:pPr>
            <w:r w:rsidRPr="005A0128">
              <w:t xml:space="preserve">3-х комнатная квартира (1/3 часть долевой собственности)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snapToGrid w:val="0"/>
              <w:jc w:val="both"/>
            </w:pPr>
            <w:r w:rsidRPr="005A0128">
              <w:t>60,9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snapToGrid w:val="0"/>
            </w:pPr>
            <w:r w:rsidRPr="005A0128">
              <w:t>Россия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snapToGrid w:val="0"/>
              <w:jc w:val="both"/>
            </w:pPr>
            <w:r w:rsidRPr="005A0128">
              <w:t>Автомобиль - ВАЗ 1117 «Калина»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snapToGrid w:val="0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snapToGrid w:val="0"/>
            </w:pPr>
          </w:p>
        </w:tc>
      </w:tr>
      <w:tr w:rsidR="00000000" w:rsidRPr="005A0128" w:rsidTr="005A0128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5A0128">
            <w:pPr>
              <w:autoSpaceDE w:val="0"/>
              <w:jc w:val="center"/>
            </w:pPr>
            <w:r>
              <w:t>Супруг</w:t>
            </w:r>
          </w:p>
          <w:p w:rsidR="00000000" w:rsidRPr="005A0128" w:rsidRDefault="00892DB7">
            <w:pPr>
              <w:autoSpaceDE w:val="0"/>
              <w:jc w:val="center"/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pStyle w:val="ConsPlusNonformat"/>
              <w:snapToGrid w:val="0"/>
            </w:pPr>
            <w:r w:rsidRPr="005A0128">
              <w:rPr>
                <w:rFonts w:ascii="Times New Roman" w:hAnsi="Times New Roman" w:cs="Times New Roman"/>
              </w:rPr>
              <w:t>325921,94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snapToGrid w:val="0"/>
              <w:jc w:val="both"/>
            </w:pPr>
            <w:r w:rsidRPr="005A0128">
              <w:t>однокомнатна</w:t>
            </w:r>
            <w:r w:rsidRPr="005A0128">
              <w:t>я 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snapToGrid w:val="0"/>
              <w:jc w:val="both"/>
            </w:pPr>
            <w:r w:rsidRPr="005A0128">
              <w:t>41,2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snapToGrid w:val="0"/>
            </w:pPr>
            <w:r w:rsidRPr="005A0128">
              <w:t>Россия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snapToGrid w:val="0"/>
              <w:jc w:val="both"/>
            </w:pPr>
            <w:r w:rsidRPr="005A0128">
              <w:t xml:space="preserve">Автомобиль- </w:t>
            </w:r>
            <w:r w:rsidRPr="005A0128">
              <w:rPr>
                <w:lang w:val="en-US"/>
              </w:rPr>
              <w:t>KIA</w:t>
            </w:r>
            <w:r w:rsidRPr="005A0128">
              <w:t xml:space="preserve"> </w:t>
            </w:r>
            <w:proofErr w:type="spellStart"/>
            <w:r w:rsidRPr="005A0128">
              <w:rPr>
                <w:lang w:val="en-US"/>
              </w:rPr>
              <w:t>Ceed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snapToGrid w:val="0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5A0128" w:rsidRDefault="00892DB7">
            <w:pPr>
              <w:autoSpaceDE w:val="0"/>
              <w:snapToGrid w:val="0"/>
            </w:pPr>
          </w:p>
        </w:tc>
      </w:tr>
    </w:tbl>
    <w:p w:rsidR="00000000" w:rsidRDefault="00892DB7">
      <w:pPr>
        <w:tabs>
          <w:tab w:val="left" w:pos="0"/>
        </w:tabs>
        <w:jc w:val="both"/>
      </w:pPr>
    </w:p>
    <w:p w:rsidR="00000000" w:rsidRDefault="00892DB7">
      <w:pPr>
        <w:tabs>
          <w:tab w:val="left" w:pos="0"/>
        </w:tabs>
        <w:jc w:val="both"/>
        <w:rPr>
          <w:sz w:val="24"/>
          <w:szCs w:val="24"/>
        </w:rPr>
      </w:pPr>
    </w:p>
    <w:p w:rsidR="00000000" w:rsidRDefault="00892DB7">
      <w:pPr>
        <w:tabs>
          <w:tab w:val="left" w:pos="0"/>
        </w:tabs>
        <w:jc w:val="both"/>
        <w:rPr>
          <w:sz w:val="24"/>
          <w:szCs w:val="24"/>
        </w:rPr>
      </w:pPr>
    </w:p>
    <w:p w:rsidR="00892DB7" w:rsidRDefault="00892DB7">
      <w:pPr>
        <w:rPr>
          <w:sz w:val="24"/>
          <w:szCs w:val="24"/>
        </w:rPr>
      </w:pPr>
    </w:p>
    <w:sectPr w:rsidR="00892DB7">
      <w:pgSz w:w="11906" w:h="16838"/>
      <w:pgMar w:top="465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0128"/>
    <w:rsid w:val="005A0128"/>
    <w:rsid w:val="008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5040" w:firstLine="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10">
    <w:name w:val="Основной шрифт абзаца1"/>
  </w:style>
  <w:style w:type="character" w:customStyle="1" w:styleId="40">
    <w:name w:val="Заголовок 4 Знак"/>
    <w:basedOn w:val="1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Основной текст Знак"/>
    <w:basedOn w:val="10"/>
  </w:style>
  <w:style w:type="character" w:styleId="a4">
    <w:name w:val="Hyperlink"/>
    <w:basedOn w:val="10"/>
    <w:rPr>
      <w:color w:val="0000FF"/>
      <w:u w:val="single"/>
    </w:rPr>
  </w:style>
  <w:style w:type="character" w:customStyle="1" w:styleId="a5">
    <w:name w:val="Текст выноски Знак"/>
    <w:basedOn w:val="10"/>
    <w:rPr>
      <w:rFonts w:ascii="Tahoma" w:hAnsi="Tahoma" w:cs="Tahoma"/>
      <w:sz w:val="16"/>
      <w:szCs w:val="16"/>
    </w:rPr>
  </w:style>
  <w:style w:type="character" w:customStyle="1" w:styleId="a6">
    <w:name w:val=" Знак Знак"/>
    <w:basedOn w:val="10"/>
    <w:rPr>
      <w:rFonts w:ascii="Times New Roman" w:eastAsia="Times New Roman" w:hAnsi="Times New Roman" w:cs="Times New Roman"/>
      <w:sz w:val="24"/>
      <w:szCs w:val="20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b">
    <w:name w:val="Body Text Indent"/>
    <w:basedOn w:val="a"/>
    <w:pPr>
      <w:ind w:firstLine="720"/>
      <w:jc w:val="both"/>
    </w:pPr>
    <w:rPr>
      <w:sz w:val="24"/>
    </w:rPr>
  </w:style>
  <w:style w:type="paragraph" w:styleId="ac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2014-03-17T05:07:00Z</cp:lastPrinted>
  <dcterms:created xsi:type="dcterms:W3CDTF">2014-03-19T06:47:00Z</dcterms:created>
  <dcterms:modified xsi:type="dcterms:W3CDTF">2014-03-19T06:47:00Z</dcterms:modified>
</cp:coreProperties>
</file>