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09D" w:rsidRDefault="0034409D">
      <w:pPr>
        <w:autoSpaceDE w:val="0"/>
        <w:jc w:val="both"/>
        <w:rPr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sz w:val="18"/>
          <w:szCs w:val="18"/>
        </w:rPr>
        <w:t xml:space="preserve"> </w:t>
      </w:r>
      <w:r>
        <w:t xml:space="preserve">    </w:t>
      </w:r>
    </w:p>
    <w:p w:rsidR="0034409D" w:rsidRDefault="0034409D">
      <w:pPr>
        <w:autoSpaceDE w:val="0"/>
        <w:jc w:val="center"/>
        <w:rPr>
          <w:b/>
          <w:sz w:val="24"/>
          <w:szCs w:val="24"/>
        </w:rPr>
      </w:pPr>
    </w:p>
    <w:p w:rsidR="0034409D" w:rsidRDefault="0034409D">
      <w:pPr>
        <w:autoSpaceDE w:val="0"/>
        <w:jc w:val="center"/>
        <w:rPr>
          <w:sz w:val="24"/>
          <w:szCs w:val="24"/>
        </w:rPr>
      </w:pPr>
    </w:p>
    <w:p w:rsidR="0034409D" w:rsidRDefault="0034409D">
      <w:pPr>
        <w:autoSpaceDE w:val="0"/>
        <w:jc w:val="center"/>
        <w:rPr>
          <w:b/>
          <w:sz w:val="24"/>
          <w:szCs w:val="24"/>
        </w:rPr>
      </w:pPr>
    </w:p>
    <w:p w:rsidR="0034409D" w:rsidRDefault="0034409D">
      <w:pPr>
        <w:autoSpaceDE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34409D" w:rsidRDefault="0034409D">
      <w:pPr>
        <w:autoSpaceDE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34409D" w:rsidRDefault="0034409D">
      <w:pPr>
        <w:autoSpaceDE w:val="0"/>
        <w:jc w:val="center"/>
        <w:rPr>
          <w:b/>
        </w:rPr>
      </w:pPr>
      <w:r>
        <w:rPr>
          <w:b/>
          <w:sz w:val="24"/>
          <w:szCs w:val="24"/>
          <w:u w:val="single"/>
        </w:rPr>
        <w:t xml:space="preserve">главного специалиста </w:t>
      </w:r>
      <w:r w:rsidR="00A079CF">
        <w:rPr>
          <w:b/>
          <w:sz w:val="24"/>
          <w:szCs w:val="24"/>
          <w:u w:val="single"/>
        </w:rPr>
        <w:t xml:space="preserve">архитектурно-планировочного сектора по территории Комсомольского района </w:t>
      </w:r>
      <w:r>
        <w:rPr>
          <w:b/>
          <w:sz w:val="24"/>
          <w:szCs w:val="24"/>
          <w:u w:val="single"/>
        </w:rPr>
        <w:t>управления архитектуры и градостроительства департамента градостроительной деятельности</w:t>
      </w:r>
    </w:p>
    <w:p w:rsidR="0034409D" w:rsidRDefault="0034409D">
      <w:pPr>
        <w:autoSpaceDE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34409D" w:rsidRDefault="0034409D">
      <w:pPr>
        <w:autoSpaceDE w:val="0"/>
        <w:jc w:val="center"/>
        <w:rPr>
          <w:b/>
          <w:sz w:val="24"/>
          <w:szCs w:val="24"/>
        </w:rPr>
      </w:pPr>
      <w:r>
        <w:rPr>
          <w:b/>
        </w:rPr>
        <w:t>замещает должность муниципальной службы)</w:t>
      </w:r>
    </w:p>
    <w:p w:rsidR="0034409D" w:rsidRDefault="0034409D">
      <w:pPr>
        <w:autoSpaceDE w:val="0"/>
        <w:jc w:val="center"/>
        <w:rPr>
          <w:b/>
          <w:sz w:val="24"/>
          <w:szCs w:val="24"/>
        </w:rPr>
      </w:pPr>
    </w:p>
    <w:p w:rsidR="0034409D" w:rsidRDefault="0034409D">
      <w:pPr>
        <w:autoSpaceDE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 членов его семьи за период с 01 января по 31 декабря </w:t>
      </w:r>
      <w:r>
        <w:rPr>
          <w:b/>
          <w:sz w:val="24"/>
          <w:szCs w:val="24"/>
          <w:u w:val="single"/>
        </w:rPr>
        <w:t>2013</w:t>
      </w:r>
      <w:r>
        <w:rPr>
          <w:b/>
          <w:sz w:val="24"/>
          <w:szCs w:val="24"/>
        </w:rPr>
        <w:t xml:space="preserve"> года</w:t>
      </w:r>
    </w:p>
    <w:p w:rsidR="0034409D" w:rsidRDefault="0034409D">
      <w:pPr>
        <w:autoSpaceDE w:val="0"/>
        <w:jc w:val="both"/>
        <w:rPr>
          <w:sz w:val="24"/>
          <w:szCs w:val="24"/>
        </w:rPr>
      </w:pPr>
    </w:p>
    <w:tbl>
      <w:tblPr>
        <w:tblW w:w="10049" w:type="dxa"/>
        <w:tblInd w:w="-459" w:type="dxa"/>
        <w:tblLayout w:type="fixed"/>
        <w:tblLook w:val="0000"/>
      </w:tblPr>
      <w:tblGrid>
        <w:gridCol w:w="1234"/>
        <w:gridCol w:w="938"/>
        <w:gridCol w:w="1230"/>
        <w:gridCol w:w="973"/>
        <w:gridCol w:w="1134"/>
        <w:gridCol w:w="1134"/>
        <w:gridCol w:w="992"/>
        <w:gridCol w:w="1134"/>
        <w:gridCol w:w="1280"/>
      </w:tblGrid>
      <w:tr w:rsidR="0034409D" w:rsidRPr="00072620" w:rsidTr="00072620">
        <w:tc>
          <w:tcPr>
            <w:tcW w:w="1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09D" w:rsidRPr="00072620" w:rsidRDefault="0034409D">
            <w:pPr>
              <w:autoSpaceDE w:val="0"/>
              <w:snapToGrid w:val="0"/>
              <w:jc w:val="center"/>
            </w:pPr>
          </w:p>
        </w:tc>
        <w:tc>
          <w:tcPr>
            <w:tcW w:w="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09D" w:rsidRPr="00072620" w:rsidRDefault="0034409D">
            <w:pPr>
              <w:autoSpaceDE w:val="0"/>
              <w:ind w:left="113" w:right="113"/>
              <w:jc w:val="center"/>
            </w:pPr>
            <w:r w:rsidRPr="00072620">
              <w:t xml:space="preserve">Годовой доход </w:t>
            </w:r>
          </w:p>
          <w:p w:rsidR="0034409D" w:rsidRPr="00072620" w:rsidRDefault="0034409D">
            <w:pPr>
              <w:autoSpaceDE w:val="0"/>
              <w:ind w:left="113" w:right="113"/>
              <w:jc w:val="center"/>
            </w:pPr>
            <w:r w:rsidRPr="00072620">
              <w:t xml:space="preserve">за </w:t>
            </w:r>
            <w:r w:rsidRPr="00072620">
              <w:rPr>
                <w:u w:val="single"/>
              </w:rPr>
              <w:t>2013</w:t>
            </w:r>
            <w:r w:rsidRPr="00072620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09D" w:rsidRPr="00072620" w:rsidRDefault="0034409D">
            <w:pPr>
              <w:autoSpaceDE w:val="0"/>
              <w:jc w:val="center"/>
            </w:pPr>
            <w:r w:rsidRPr="00072620">
              <w:t xml:space="preserve">Перечень объектов недвижимого имущества и транспортных средств, принадлежащих </w:t>
            </w:r>
          </w:p>
          <w:p w:rsidR="0034409D" w:rsidRPr="00072620" w:rsidRDefault="0034409D">
            <w:pPr>
              <w:autoSpaceDE w:val="0"/>
              <w:jc w:val="center"/>
            </w:pPr>
            <w:r w:rsidRPr="00072620">
              <w:t>на праве собственности</w:t>
            </w:r>
          </w:p>
        </w:tc>
        <w:tc>
          <w:tcPr>
            <w:tcW w:w="34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09D" w:rsidRPr="00072620" w:rsidRDefault="0034409D">
            <w:pPr>
              <w:autoSpaceDE w:val="0"/>
              <w:jc w:val="center"/>
            </w:pPr>
            <w:r w:rsidRPr="00072620">
              <w:t xml:space="preserve">Перечень объектов недвижимого имущества, находящегося </w:t>
            </w:r>
          </w:p>
          <w:p w:rsidR="0034409D" w:rsidRPr="00072620" w:rsidRDefault="0034409D">
            <w:pPr>
              <w:autoSpaceDE w:val="0"/>
              <w:jc w:val="center"/>
            </w:pPr>
            <w:r w:rsidRPr="00072620">
              <w:t>в пользовании</w:t>
            </w:r>
          </w:p>
        </w:tc>
      </w:tr>
      <w:tr w:rsidR="0034409D" w:rsidRPr="00072620" w:rsidTr="00072620">
        <w:tc>
          <w:tcPr>
            <w:tcW w:w="1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09D" w:rsidRPr="00072620" w:rsidRDefault="0034409D">
            <w:pPr>
              <w:snapToGrid w:val="0"/>
            </w:pP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409D" w:rsidRPr="00072620" w:rsidRDefault="0034409D">
            <w:pPr>
              <w:snapToGrid w:val="0"/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09D" w:rsidRPr="00072620" w:rsidRDefault="0034409D">
            <w:pPr>
              <w:autoSpaceDE w:val="0"/>
              <w:jc w:val="center"/>
            </w:pPr>
            <w:r w:rsidRPr="00072620">
              <w:t>Вид объектов недвижимости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09D" w:rsidRPr="00072620" w:rsidRDefault="0034409D">
            <w:pPr>
              <w:autoSpaceDE w:val="0"/>
              <w:jc w:val="center"/>
            </w:pPr>
            <w:r w:rsidRPr="00072620">
              <w:t>Площадь (кв</w:t>
            </w:r>
            <w:proofErr w:type="gramStart"/>
            <w:r w:rsidRPr="00072620">
              <w:t>.м</w:t>
            </w:r>
            <w:proofErr w:type="gramEnd"/>
            <w:r w:rsidRPr="00072620"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09D" w:rsidRPr="00072620" w:rsidRDefault="0034409D">
            <w:pPr>
              <w:autoSpaceDE w:val="0"/>
              <w:jc w:val="center"/>
            </w:pPr>
            <w:r w:rsidRPr="00072620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09D" w:rsidRPr="00072620" w:rsidRDefault="0034409D">
            <w:pPr>
              <w:autoSpaceDE w:val="0"/>
              <w:jc w:val="center"/>
            </w:pPr>
            <w:r w:rsidRPr="00072620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09D" w:rsidRPr="00072620" w:rsidRDefault="0034409D">
            <w:pPr>
              <w:autoSpaceDE w:val="0"/>
              <w:jc w:val="center"/>
            </w:pPr>
            <w:r w:rsidRPr="00072620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09D" w:rsidRPr="00072620" w:rsidRDefault="0034409D">
            <w:pPr>
              <w:autoSpaceDE w:val="0"/>
              <w:jc w:val="center"/>
            </w:pPr>
            <w:r w:rsidRPr="00072620">
              <w:t>Площадь (кв</w:t>
            </w:r>
            <w:proofErr w:type="gramStart"/>
            <w:r w:rsidRPr="00072620">
              <w:t>.м</w:t>
            </w:r>
            <w:proofErr w:type="gramEnd"/>
            <w:r w:rsidRPr="00072620">
              <w:t>)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09D" w:rsidRPr="00072620" w:rsidRDefault="0034409D">
            <w:pPr>
              <w:autoSpaceDE w:val="0"/>
              <w:jc w:val="center"/>
            </w:pPr>
            <w:r w:rsidRPr="00072620">
              <w:t>Страна расположе</w:t>
            </w:r>
          </w:p>
          <w:p w:rsidR="0034409D" w:rsidRPr="00072620" w:rsidRDefault="0034409D">
            <w:pPr>
              <w:autoSpaceDE w:val="0"/>
              <w:jc w:val="center"/>
            </w:pPr>
            <w:r w:rsidRPr="00072620">
              <w:t>ния</w:t>
            </w:r>
          </w:p>
        </w:tc>
      </w:tr>
      <w:tr w:rsidR="0034409D" w:rsidRPr="00072620" w:rsidTr="00072620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09D" w:rsidRPr="00072620" w:rsidRDefault="00DD2F92">
            <w:pPr>
              <w:autoSpaceDE w:val="0"/>
              <w:jc w:val="center"/>
            </w:pPr>
            <w:r w:rsidRPr="00072620">
              <w:t>Артамонова Людмила Александровна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09D" w:rsidRPr="00072620" w:rsidRDefault="00DD2F92">
            <w:pPr>
              <w:pStyle w:val="ConsPlusNonformat"/>
              <w:snapToGrid w:val="0"/>
              <w:rPr>
                <w:rFonts w:ascii="Times New Roman" w:hAnsi="Times New Roman" w:cs="Times New Roman"/>
              </w:rPr>
            </w:pPr>
            <w:r w:rsidRPr="00072620">
              <w:rPr>
                <w:rFonts w:ascii="Times New Roman" w:hAnsi="Times New Roman" w:cs="Times New Roman"/>
              </w:rPr>
              <w:t>277331.31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F92" w:rsidRPr="00072620" w:rsidRDefault="0034409D" w:rsidP="00DD2F92">
            <w:pPr>
              <w:autoSpaceDE w:val="0"/>
              <w:snapToGrid w:val="0"/>
              <w:jc w:val="both"/>
            </w:pPr>
            <w:r w:rsidRPr="00072620">
              <w:t>квартира (1/</w:t>
            </w:r>
            <w:r w:rsidR="00DD2F92" w:rsidRPr="00072620">
              <w:t>2</w:t>
            </w:r>
            <w:r w:rsidRPr="00072620">
              <w:t xml:space="preserve"> часть долевой собственности)  </w:t>
            </w:r>
          </w:p>
          <w:p w:rsidR="00DD2F92" w:rsidRPr="00072620" w:rsidRDefault="00DD2F92" w:rsidP="00DD2F92">
            <w:pPr>
              <w:autoSpaceDE w:val="0"/>
              <w:snapToGrid w:val="0"/>
              <w:jc w:val="both"/>
            </w:pPr>
            <w:r w:rsidRPr="00072620">
              <w:t>Гараж (1/2 часть долевой собственности)</w:t>
            </w:r>
          </w:p>
          <w:p w:rsidR="00DD2F92" w:rsidRPr="00072620" w:rsidRDefault="00DD2F92" w:rsidP="00DD2F92">
            <w:pPr>
              <w:autoSpaceDE w:val="0"/>
              <w:snapToGrid w:val="0"/>
              <w:jc w:val="both"/>
            </w:pPr>
            <w:r w:rsidRPr="00072620">
              <w:t xml:space="preserve">Земельный </w:t>
            </w:r>
            <w:r w:rsidR="00EB609E" w:rsidRPr="00072620">
              <w:t>участок (собственность)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09D" w:rsidRPr="00072620" w:rsidRDefault="00DD2F92">
            <w:pPr>
              <w:autoSpaceDE w:val="0"/>
              <w:snapToGrid w:val="0"/>
              <w:jc w:val="both"/>
            </w:pPr>
            <w:r w:rsidRPr="00072620">
              <w:t>115,10</w:t>
            </w:r>
          </w:p>
          <w:p w:rsidR="00DD2F92" w:rsidRPr="00072620" w:rsidRDefault="00DD2F92">
            <w:pPr>
              <w:autoSpaceDE w:val="0"/>
              <w:snapToGrid w:val="0"/>
              <w:jc w:val="both"/>
            </w:pPr>
          </w:p>
          <w:p w:rsidR="00DD2F92" w:rsidRPr="00072620" w:rsidRDefault="00DD2F92">
            <w:pPr>
              <w:autoSpaceDE w:val="0"/>
              <w:snapToGrid w:val="0"/>
              <w:jc w:val="both"/>
            </w:pPr>
          </w:p>
          <w:p w:rsidR="00DD2F92" w:rsidRPr="00072620" w:rsidRDefault="00DD2F92">
            <w:pPr>
              <w:autoSpaceDE w:val="0"/>
              <w:snapToGrid w:val="0"/>
              <w:jc w:val="both"/>
            </w:pPr>
          </w:p>
          <w:p w:rsidR="00DD2F92" w:rsidRPr="00072620" w:rsidRDefault="00DD2F92">
            <w:pPr>
              <w:autoSpaceDE w:val="0"/>
              <w:snapToGrid w:val="0"/>
              <w:jc w:val="both"/>
            </w:pPr>
          </w:p>
          <w:p w:rsidR="00DD2F92" w:rsidRPr="00072620" w:rsidRDefault="00DD2F92">
            <w:pPr>
              <w:autoSpaceDE w:val="0"/>
              <w:snapToGrid w:val="0"/>
              <w:jc w:val="both"/>
            </w:pPr>
            <w:r w:rsidRPr="00072620">
              <w:t>17,10</w:t>
            </w:r>
          </w:p>
          <w:p w:rsidR="00DD2F92" w:rsidRPr="00072620" w:rsidRDefault="00DD2F92">
            <w:pPr>
              <w:autoSpaceDE w:val="0"/>
              <w:snapToGrid w:val="0"/>
              <w:jc w:val="both"/>
            </w:pPr>
          </w:p>
          <w:p w:rsidR="00DD2F92" w:rsidRPr="00072620" w:rsidRDefault="00DD2F92">
            <w:pPr>
              <w:autoSpaceDE w:val="0"/>
              <w:snapToGrid w:val="0"/>
              <w:jc w:val="both"/>
            </w:pPr>
          </w:p>
          <w:p w:rsidR="00DD2F92" w:rsidRPr="00072620" w:rsidRDefault="00DD2F92">
            <w:pPr>
              <w:autoSpaceDE w:val="0"/>
              <w:snapToGrid w:val="0"/>
              <w:jc w:val="both"/>
            </w:pPr>
          </w:p>
          <w:p w:rsidR="00DD2F92" w:rsidRPr="00072620" w:rsidRDefault="00DD2F92">
            <w:pPr>
              <w:autoSpaceDE w:val="0"/>
              <w:snapToGrid w:val="0"/>
              <w:jc w:val="both"/>
            </w:pPr>
          </w:p>
          <w:p w:rsidR="00DD2F92" w:rsidRPr="00072620" w:rsidRDefault="00DD2F92">
            <w:pPr>
              <w:autoSpaceDE w:val="0"/>
              <w:snapToGrid w:val="0"/>
              <w:jc w:val="both"/>
            </w:pPr>
            <w:r w:rsidRPr="00072620">
              <w:t>1893 м</w:t>
            </w:r>
            <w:proofErr w:type="gramStart"/>
            <w:r w:rsidRPr="00072620"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09D" w:rsidRPr="00072620" w:rsidRDefault="0034409D">
            <w:pPr>
              <w:autoSpaceDE w:val="0"/>
              <w:snapToGrid w:val="0"/>
            </w:pPr>
            <w:r w:rsidRPr="00072620">
              <w:t>Россия</w:t>
            </w:r>
          </w:p>
          <w:p w:rsidR="00DD2F92" w:rsidRPr="00072620" w:rsidRDefault="00DD2F92">
            <w:pPr>
              <w:autoSpaceDE w:val="0"/>
              <w:snapToGrid w:val="0"/>
            </w:pPr>
          </w:p>
          <w:p w:rsidR="00DD2F92" w:rsidRPr="00072620" w:rsidRDefault="00DD2F92">
            <w:pPr>
              <w:autoSpaceDE w:val="0"/>
              <w:snapToGrid w:val="0"/>
            </w:pPr>
          </w:p>
          <w:p w:rsidR="00DD2F92" w:rsidRPr="00072620" w:rsidRDefault="00DD2F92">
            <w:pPr>
              <w:autoSpaceDE w:val="0"/>
              <w:snapToGrid w:val="0"/>
            </w:pPr>
          </w:p>
          <w:p w:rsidR="00DD2F92" w:rsidRPr="00072620" w:rsidRDefault="00DD2F92">
            <w:pPr>
              <w:autoSpaceDE w:val="0"/>
              <w:snapToGrid w:val="0"/>
            </w:pPr>
          </w:p>
          <w:p w:rsidR="00DD2F92" w:rsidRPr="00072620" w:rsidRDefault="00DD2F92">
            <w:pPr>
              <w:autoSpaceDE w:val="0"/>
              <w:snapToGrid w:val="0"/>
            </w:pPr>
            <w:r w:rsidRPr="00072620">
              <w:t>Россия</w:t>
            </w:r>
          </w:p>
          <w:p w:rsidR="00DD2F92" w:rsidRPr="00072620" w:rsidRDefault="00DD2F92">
            <w:pPr>
              <w:autoSpaceDE w:val="0"/>
              <w:snapToGrid w:val="0"/>
            </w:pPr>
          </w:p>
          <w:p w:rsidR="00DD2F92" w:rsidRPr="00072620" w:rsidRDefault="00DD2F92">
            <w:pPr>
              <w:autoSpaceDE w:val="0"/>
              <w:snapToGrid w:val="0"/>
            </w:pPr>
          </w:p>
          <w:p w:rsidR="00DD2F92" w:rsidRPr="00072620" w:rsidRDefault="00DD2F92">
            <w:pPr>
              <w:autoSpaceDE w:val="0"/>
              <w:snapToGrid w:val="0"/>
            </w:pPr>
          </w:p>
          <w:p w:rsidR="00DD2F92" w:rsidRPr="00072620" w:rsidRDefault="00DD2F92">
            <w:pPr>
              <w:autoSpaceDE w:val="0"/>
              <w:snapToGrid w:val="0"/>
            </w:pPr>
          </w:p>
          <w:p w:rsidR="00DD2F92" w:rsidRPr="00072620" w:rsidRDefault="00DD2F92">
            <w:pPr>
              <w:autoSpaceDE w:val="0"/>
              <w:snapToGrid w:val="0"/>
            </w:pPr>
            <w:r w:rsidRPr="00072620">
              <w:t>Россия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09D" w:rsidRPr="00072620" w:rsidRDefault="00DD2F92" w:rsidP="00DD2F92">
            <w:pPr>
              <w:autoSpaceDE w:val="0"/>
              <w:snapToGrid w:val="0"/>
              <w:jc w:val="center"/>
            </w:pPr>
            <w:r w:rsidRPr="00072620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09D" w:rsidRPr="00072620" w:rsidRDefault="0034409D">
            <w:pPr>
              <w:autoSpaceDE w:val="0"/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09D" w:rsidRPr="00072620" w:rsidRDefault="0034409D">
            <w:pPr>
              <w:autoSpaceDE w:val="0"/>
              <w:snapToGrid w:val="0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09D" w:rsidRPr="00072620" w:rsidRDefault="0034409D">
            <w:pPr>
              <w:autoSpaceDE w:val="0"/>
              <w:snapToGrid w:val="0"/>
            </w:pPr>
          </w:p>
        </w:tc>
      </w:tr>
      <w:tr w:rsidR="0034409D" w:rsidRPr="00072620" w:rsidTr="00072620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609E" w:rsidRPr="00072620" w:rsidRDefault="00072620">
            <w:pPr>
              <w:autoSpaceDE w:val="0"/>
              <w:jc w:val="center"/>
            </w:pPr>
            <w:r w:rsidRPr="00072620">
              <w:t xml:space="preserve">Сын </w:t>
            </w:r>
          </w:p>
          <w:p w:rsidR="00EB609E" w:rsidRPr="00072620" w:rsidRDefault="00EB609E">
            <w:pPr>
              <w:autoSpaceDE w:val="0"/>
              <w:jc w:val="center"/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09D" w:rsidRPr="00072620" w:rsidRDefault="00DD2F92">
            <w:pPr>
              <w:pStyle w:val="ConsPlusNonformat"/>
              <w:snapToGrid w:val="0"/>
              <w:rPr>
                <w:rFonts w:ascii="Times New Roman" w:hAnsi="Times New Roman" w:cs="Times New Roman"/>
              </w:rPr>
            </w:pPr>
            <w:r w:rsidRPr="00072620">
              <w:rPr>
                <w:rFonts w:ascii="Times New Roman" w:hAnsi="Times New Roman" w:cs="Times New Roman"/>
              </w:rPr>
              <w:t>учащийся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F92" w:rsidRPr="00072620" w:rsidRDefault="00DD2F92" w:rsidP="00DD2F92">
            <w:pPr>
              <w:autoSpaceDE w:val="0"/>
              <w:snapToGrid w:val="0"/>
              <w:jc w:val="both"/>
            </w:pPr>
            <w:r w:rsidRPr="00072620">
              <w:t xml:space="preserve">квартира (1/2 часть долевой собственности)  </w:t>
            </w:r>
          </w:p>
          <w:p w:rsidR="0034409D" w:rsidRPr="00072620" w:rsidRDefault="00DD2F92">
            <w:pPr>
              <w:autoSpaceDE w:val="0"/>
              <w:snapToGrid w:val="0"/>
              <w:jc w:val="both"/>
            </w:pPr>
            <w:r w:rsidRPr="00072620">
              <w:t>Гараж (1/2 часть долевой собственности)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F92" w:rsidRPr="00072620" w:rsidRDefault="00DD2F92" w:rsidP="00DD2F92">
            <w:pPr>
              <w:autoSpaceDE w:val="0"/>
              <w:snapToGrid w:val="0"/>
              <w:jc w:val="both"/>
            </w:pPr>
            <w:r w:rsidRPr="00072620">
              <w:t>115,10</w:t>
            </w:r>
          </w:p>
          <w:p w:rsidR="0034409D" w:rsidRPr="00072620" w:rsidRDefault="0034409D">
            <w:pPr>
              <w:autoSpaceDE w:val="0"/>
              <w:snapToGrid w:val="0"/>
              <w:jc w:val="both"/>
            </w:pPr>
          </w:p>
          <w:p w:rsidR="00EB609E" w:rsidRPr="00072620" w:rsidRDefault="00EB609E">
            <w:pPr>
              <w:autoSpaceDE w:val="0"/>
              <w:snapToGrid w:val="0"/>
              <w:jc w:val="both"/>
            </w:pPr>
          </w:p>
          <w:p w:rsidR="00EB609E" w:rsidRPr="00072620" w:rsidRDefault="00EB609E">
            <w:pPr>
              <w:autoSpaceDE w:val="0"/>
              <w:snapToGrid w:val="0"/>
              <w:jc w:val="both"/>
            </w:pPr>
          </w:p>
          <w:p w:rsidR="00EB609E" w:rsidRPr="00072620" w:rsidRDefault="00EB609E">
            <w:pPr>
              <w:autoSpaceDE w:val="0"/>
              <w:snapToGrid w:val="0"/>
              <w:jc w:val="both"/>
            </w:pPr>
          </w:p>
          <w:p w:rsidR="00EB609E" w:rsidRPr="00072620" w:rsidRDefault="00EB609E" w:rsidP="00EB609E">
            <w:pPr>
              <w:autoSpaceDE w:val="0"/>
              <w:snapToGrid w:val="0"/>
              <w:jc w:val="both"/>
            </w:pPr>
            <w:r w:rsidRPr="00072620">
              <w:t>17,10</w:t>
            </w:r>
          </w:p>
          <w:p w:rsidR="00EB609E" w:rsidRPr="00072620" w:rsidRDefault="00EB609E">
            <w:pPr>
              <w:autoSpaceDE w:val="0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09D" w:rsidRPr="00072620" w:rsidRDefault="0034409D">
            <w:pPr>
              <w:autoSpaceDE w:val="0"/>
              <w:snapToGrid w:val="0"/>
            </w:pPr>
            <w:r w:rsidRPr="00072620">
              <w:t>Россия</w:t>
            </w:r>
          </w:p>
          <w:p w:rsidR="00EB609E" w:rsidRPr="00072620" w:rsidRDefault="00EB609E">
            <w:pPr>
              <w:autoSpaceDE w:val="0"/>
              <w:snapToGrid w:val="0"/>
            </w:pPr>
          </w:p>
          <w:p w:rsidR="00EB609E" w:rsidRPr="00072620" w:rsidRDefault="00EB609E">
            <w:pPr>
              <w:autoSpaceDE w:val="0"/>
              <w:snapToGrid w:val="0"/>
            </w:pPr>
          </w:p>
          <w:p w:rsidR="00EB609E" w:rsidRPr="00072620" w:rsidRDefault="00EB609E">
            <w:pPr>
              <w:autoSpaceDE w:val="0"/>
              <w:snapToGrid w:val="0"/>
            </w:pPr>
          </w:p>
          <w:p w:rsidR="00EB609E" w:rsidRPr="00072620" w:rsidRDefault="00EB609E">
            <w:pPr>
              <w:autoSpaceDE w:val="0"/>
              <w:snapToGrid w:val="0"/>
            </w:pPr>
          </w:p>
          <w:p w:rsidR="00EB609E" w:rsidRPr="00072620" w:rsidRDefault="00EB609E">
            <w:pPr>
              <w:autoSpaceDE w:val="0"/>
              <w:snapToGrid w:val="0"/>
            </w:pPr>
            <w:r w:rsidRPr="00072620">
              <w:t>Россия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09D" w:rsidRPr="00072620" w:rsidRDefault="0034409D" w:rsidP="00DD2F92">
            <w:pPr>
              <w:autoSpaceDE w:val="0"/>
              <w:snapToGrid w:val="0"/>
              <w:jc w:val="both"/>
            </w:pPr>
            <w:r w:rsidRPr="00072620">
              <w:t xml:space="preserve"> </w:t>
            </w:r>
            <w:r w:rsidR="00DD2F92" w:rsidRPr="00072620">
              <w:t>-</w:t>
            </w:r>
          </w:p>
          <w:p w:rsidR="00EB609E" w:rsidRPr="00072620" w:rsidRDefault="00EB609E" w:rsidP="00DD2F92">
            <w:pPr>
              <w:autoSpaceDE w:val="0"/>
              <w:snapToGrid w:val="0"/>
              <w:jc w:val="both"/>
            </w:pPr>
          </w:p>
          <w:p w:rsidR="00EB609E" w:rsidRPr="00072620" w:rsidRDefault="00EB609E" w:rsidP="00DD2F92">
            <w:pPr>
              <w:autoSpaceDE w:val="0"/>
              <w:snapToGrid w:val="0"/>
              <w:jc w:val="both"/>
            </w:pPr>
          </w:p>
          <w:p w:rsidR="00EB609E" w:rsidRPr="00072620" w:rsidRDefault="00EB609E" w:rsidP="00DD2F92">
            <w:pPr>
              <w:autoSpaceDE w:val="0"/>
              <w:snapToGrid w:val="0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09D" w:rsidRPr="00072620" w:rsidRDefault="0034409D">
            <w:pPr>
              <w:autoSpaceDE w:val="0"/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09D" w:rsidRPr="00072620" w:rsidRDefault="0034409D">
            <w:pPr>
              <w:autoSpaceDE w:val="0"/>
              <w:snapToGrid w:val="0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09D" w:rsidRPr="00072620" w:rsidRDefault="0034409D">
            <w:pPr>
              <w:autoSpaceDE w:val="0"/>
              <w:snapToGrid w:val="0"/>
            </w:pPr>
          </w:p>
        </w:tc>
      </w:tr>
      <w:tr w:rsidR="0034409D" w:rsidRPr="00072620" w:rsidTr="00072620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09D" w:rsidRPr="00072620" w:rsidRDefault="00072620">
            <w:pPr>
              <w:autoSpaceDE w:val="0"/>
              <w:jc w:val="center"/>
            </w:pPr>
            <w:r w:rsidRPr="00072620">
              <w:t xml:space="preserve">Супруг </w:t>
            </w:r>
          </w:p>
          <w:p w:rsidR="0034409D" w:rsidRPr="00072620" w:rsidRDefault="0034409D">
            <w:pPr>
              <w:autoSpaceDE w:val="0"/>
              <w:jc w:val="center"/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09D" w:rsidRPr="00072620" w:rsidRDefault="00D63036">
            <w:pPr>
              <w:autoSpaceDE w:val="0"/>
              <w:snapToGrid w:val="0"/>
            </w:pPr>
            <w:r w:rsidRPr="00072620">
              <w:t>186</w:t>
            </w:r>
            <w:r w:rsidR="00EB609E" w:rsidRPr="00072620">
              <w:t>3</w:t>
            </w:r>
            <w:r w:rsidRPr="00072620">
              <w:t>00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09D" w:rsidRPr="00072620" w:rsidRDefault="00EB609E" w:rsidP="00EB609E">
            <w:pPr>
              <w:autoSpaceDE w:val="0"/>
              <w:snapToGrid w:val="0"/>
              <w:jc w:val="center"/>
            </w:pPr>
            <w:r w:rsidRPr="00072620">
              <w:t>-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09D" w:rsidRPr="00072620" w:rsidRDefault="0034409D">
            <w:pPr>
              <w:autoSpaceDE w:val="0"/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09D" w:rsidRPr="00072620" w:rsidRDefault="0034409D">
            <w:pPr>
              <w:autoSpaceDE w:val="0"/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09D" w:rsidRPr="00072620" w:rsidRDefault="00D63036" w:rsidP="00EB609E">
            <w:pPr>
              <w:autoSpaceDE w:val="0"/>
              <w:snapToGrid w:val="0"/>
              <w:rPr>
                <w:lang w:val="en-US"/>
              </w:rPr>
            </w:pPr>
            <w:r w:rsidRPr="00072620">
              <w:rPr>
                <w:lang w:val="en-US"/>
              </w:rPr>
              <w:t>Mitsubishi Pujero Sport 3</w:t>
            </w:r>
            <w:r w:rsidRPr="00072620">
              <w:t>.</w:t>
            </w:r>
            <w:r w:rsidR="00EB609E" w:rsidRPr="00072620">
              <w:rPr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09D" w:rsidRPr="00072620" w:rsidRDefault="0034409D">
            <w:pPr>
              <w:autoSpaceDE w:val="0"/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09D" w:rsidRPr="00072620" w:rsidRDefault="0034409D">
            <w:pPr>
              <w:autoSpaceDE w:val="0"/>
              <w:snapToGrid w:val="0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09D" w:rsidRPr="00072620" w:rsidRDefault="0034409D">
            <w:pPr>
              <w:autoSpaceDE w:val="0"/>
              <w:snapToGrid w:val="0"/>
            </w:pPr>
          </w:p>
        </w:tc>
      </w:tr>
    </w:tbl>
    <w:p w:rsidR="0034409D" w:rsidRPr="00072620" w:rsidRDefault="0034409D">
      <w:pPr>
        <w:tabs>
          <w:tab w:val="left" w:pos="0"/>
        </w:tabs>
        <w:jc w:val="both"/>
      </w:pPr>
    </w:p>
    <w:p w:rsidR="0034409D" w:rsidRPr="00072620" w:rsidRDefault="0034409D">
      <w:pPr>
        <w:tabs>
          <w:tab w:val="left" w:pos="0"/>
        </w:tabs>
        <w:jc w:val="both"/>
      </w:pPr>
    </w:p>
    <w:sectPr w:rsidR="0034409D" w:rsidRPr="00072620">
      <w:pgSz w:w="11906" w:h="16838"/>
      <w:pgMar w:top="465" w:right="851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 w:cs="Symbo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3A23"/>
    <w:rsid w:val="00072620"/>
    <w:rsid w:val="0034409D"/>
    <w:rsid w:val="00A079CF"/>
    <w:rsid w:val="00D63036"/>
    <w:rsid w:val="00D63A23"/>
    <w:rsid w:val="00DD2F92"/>
    <w:rsid w:val="00EB6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left="5040" w:firstLine="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10">
    <w:name w:val="Основной шрифт абзаца1"/>
  </w:style>
  <w:style w:type="character" w:customStyle="1" w:styleId="40">
    <w:name w:val="Заголовок 4 Знак"/>
    <w:basedOn w:val="1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Основной текст Знак"/>
    <w:basedOn w:val="10"/>
  </w:style>
  <w:style w:type="character" w:styleId="a4">
    <w:name w:val="Hyperlink"/>
    <w:basedOn w:val="10"/>
    <w:rPr>
      <w:color w:val="0000FF"/>
      <w:u w:val="single"/>
    </w:rPr>
  </w:style>
  <w:style w:type="character" w:customStyle="1" w:styleId="a5">
    <w:name w:val="Текст выноски Знак"/>
    <w:basedOn w:val="10"/>
    <w:rPr>
      <w:rFonts w:ascii="Tahoma" w:hAnsi="Tahoma" w:cs="Tahoma"/>
      <w:sz w:val="16"/>
      <w:szCs w:val="16"/>
    </w:rPr>
  </w:style>
  <w:style w:type="character" w:customStyle="1" w:styleId="a6">
    <w:name w:val=" Знак Знак"/>
    <w:basedOn w:val="10"/>
    <w:rPr>
      <w:rFonts w:ascii="Times New Roman" w:eastAsia="Times New Roman" w:hAnsi="Times New Roman" w:cs="Times New Roman"/>
      <w:sz w:val="24"/>
      <w:szCs w:val="20"/>
    </w:rPr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b">
    <w:name w:val="Body Text Indent"/>
    <w:basedOn w:val="a"/>
    <w:pPr>
      <w:ind w:firstLine="720"/>
      <w:jc w:val="both"/>
    </w:pPr>
    <w:rPr>
      <w:sz w:val="24"/>
    </w:rPr>
  </w:style>
  <w:style w:type="paragraph" w:styleId="ac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ad">
    <w:name w:val="Содержимое таблицы"/>
    <w:basedOn w:val="a"/>
    <w:pPr>
      <w:suppressLineNumbers/>
    </w:pPr>
  </w:style>
  <w:style w:type="paragraph" w:customStyle="1" w:styleId="ae">
    <w:name w:val="Заголовок таблицы"/>
    <w:basedOn w:val="ad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Мэрия городского округа Тольятти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2014-03-26T05:45:00Z</cp:lastPrinted>
  <dcterms:created xsi:type="dcterms:W3CDTF">2014-04-12T06:02:00Z</dcterms:created>
  <dcterms:modified xsi:type="dcterms:W3CDTF">2014-04-12T06:02:00Z</dcterms:modified>
</cp:coreProperties>
</file>